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FF741" w14:textId="3F77A323" w:rsidR="0013720A" w:rsidRPr="0013720A" w:rsidRDefault="0013720A" w:rsidP="0013720A">
      <w:pPr>
        <w:ind w:right="-1"/>
        <w:jc w:val="right"/>
        <w:rPr>
          <w:i/>
          <w:iCs/>
        </w:rPr>
      </w:pPr>
      <w:r w:rsidRPr="0013720A">
        <w:rPr>
          <w:i/>
          <w:iCs/>
        </w:rPr>
        <w:t xml:space="preserve">Projekt </w:t>
      </w:r>
    </w:p>
    <w:p w14:paraId="0AD7BC41" w14:textId="0F57302D" w:rsidR="00DA641A" w:rsidRPr="008C2C03" w:rsidRDefault="00DA641A" w:rsidP="00DA641A">
      <w:pPr>
        <w:ind w:right="-1"/>
        <w:jc w:val="center"/>
        <w:rPr>
          <w:b/>
        </w:rPr>
      </w:pPr>
      <w:r w:rsidRPr="008C2C03">
        <w:rPr>
          <w:b/>
          <w:bCs/>
        </w:rPr>
        <w:t xml:space="preserve">Umowa Nr ……   </w:t>
      </w:r>
    </w:p>
    <w:p w14:paraId="18788014" w14:textId="77777777" w:rsidR="00DA641A" w:rsidRPr="0013720A" w:rsidRDefault="00DA641A" w:rsidP="00DA641A">
      <w:pPr>
        <w:pStyle w:val="Tekstpodstawowywcity"/>
        <w:spacing w:line="240" w:lineRule="auto"/>
        <w:ind w:left="0" w:right="-1" w:firstLine="0"/>
        <w:rPr>
          <w:b/>
          <w:bCs/>
          <w:iCs/>
          <w:color w:val="000000"/>
          <w:sz w:val="18"/>
          <w:szCs w:val="18"/>
          <w:lang w:eastAsia="pl-PL"/>
        </w:rPr>
      </w:pPr>
    </w:p>
    <w:p w14:paraId="14C86278" w14:textId="77777777" w:rsidR="0013720A" w:rsidRPr="0013720A" w:rsidRDefault="0013720A" w:rsidP="0013720A">
      <w:pPr>
        <w:suppressAutoHyphens w:val="0"/>
        <w:spacing w:before="200" w:after="200" w:line="276" w:lineRule="auto"/>
        <w:jc w:val="both"/>
        <w:rPr>
          <w:bCs/>
          <w:sz w:val="22"/>
          <w:szCs w:val="22"/>
          <w:lang w:eastAsia="en-US" w:bidi="en-US"/>
        </w:rPr>
      </w:pPr>
      <w:r w:rsidRPr="0013720A">
        <w:rPr>
          <w:iCs/>
          <w:sz w:val="22"/>
          <w:szCs w:val="22"/>
          <w:lang w:eastAsia="en-US" w:bidi="en-US"/>
        </w:rPr>
        <w:t xml:space="preserve">zawarta w dniu </w:t>
      </w:r>
      <w:r w:rsidRPr="0013720A">
        <w:rPr>
          <w:b/>
          <w:iCs/>
          <w:sz w:val="22"/>
          <w:szCs w:val="22"/>
          <w:lang w:eastAsia="en-US" w:bidi="en-US"/>
        </w:rPr>
        <w:t>……………………. r. w Braniewie</w:t>
      </w:r>
      <w:r w:rsidRPr="0013720A">
        <w:rPr>
          <w:b/>
          <w:sz w:val="22"/>
          <w:szCs w:val="22"/>
          <w:lang w:eastAsia="en-US" w:bidi="en-US"/>
        </w:rPr>
        <w:t xml:space="preserve"> </w:t>
      </w:r>
    </w:p>
    <w:p w14:paraId="667647B8" w14:textId="77777777" w:rsidR="0013720A" w:rsidRPr="0013720A" w:rsidRDefault="0013720A" w:rsidP="0013720A">
      <w:pPr>
        <w:suppressAutoHyphens w:val="0"/>
        <w:jc w:val="both"/>
        <w:rPr>
          <w:sz w:val="22"/>
          <w:szCs w:val="22"/>
          <w:lang w:eastAsia="en-US" w:bidi="en-US"/>
        </w:rPr>
      </w:pPr>
      <w:r w:rsidRPr="0013720A">
        <w:rPr>
          <w:sz w:val="22"/>
          <w:szCs w:val="22"/>
          <w:lang w:eastAsia="en-US" w:bidi="en-US"/>
        </w:rPr>
        <w:t>pomiędzy:</w:t>
      </w:r>
    </w:p>
    <w:p w14:paraId="62AA4B89" w14:textId="77777777" w:rsidR="0013720A" w:rsidRPr="0013720A" w:rsidRDefault="0013720A" w:rsidP="0013720A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  <w:sz w:val="22"/>
          <w:szCs w:val="20"/>
          <w:lang w:eastAsia="en-US"/>
        </w:rPr>
      </w:pPr>
      <w:r w:rsidRPr="0013720A">
        <w:rPr>
          <w:rFonts w:eastAsia="Calibri"/>
          <w:bCs/>
          <w:color w:val="000000"/>
          <w:sz w:val="22"/>
          <w:szCs w:val="22"/>
          <w:lang w:eastAsia="en-US"/>
        </w:rPr>
        <w:t>Powiatem Braniewskim,</w:t>
      </w:r>
      <w:r w:rsidRPr="0013720A">
        <w:rPr>
          <w:rFonts w:eastAsia="Calibri"/>
          <w:color w:val="000000"/>
          <w:sz w:val="22"/>
          <w:szCs w:val="20"/>
          <w:lang w:eastAsia="en-US"/>
        </w:rPr>
        <w:t xml:space="preserve">  </w:t>
      </w:r>
      <w:r w:rsidRPr="0013720A">
        <w:rPr>
          <w:rFonts w:eastAsia="Calibri"/>
          <w:sz w:val="22"/>
          <w:szCs w:val="20"/>
          <w:lang w:eastAsia="en-US"/>
        </w:rPr>
        <w:t>w imieniu którego działa Zarząd Powiatu Braniewskiego</w:t>
      </w:r>
    </w:p>
    <w:p w14:paraId="3A20C3FA" w14:textId="77777777" w:rsidR="0013720A" w:rsidRPr="0013720A" w:rsidRDefault="0013720A" w:rsidP="0013720A">
      <w:pPr>
        <w:suppressAutoHyphens w:val="0"/>
        <w:jc w:val="both"/>
        <w:rPr>
          <w:bCs/>
          <w:sz w:val="22"/>
          <w:szCs w:val="22"/>
          <w:lang w:eastAsia="en-US" w:bidi="en-US"/>
        </w:rPr>
      </w:pPr>
      <w:r w:rsidRPr="0013720A">
        <w:rPr>
          <w:bCs/>
          <w:color w:val="000000"/>
          <w:sz w:val="22"/>
          <w:szCs w:val="22"/>
          <w:lang w:eastAsia="en-US" w:bidi="en-US"/>
        </w:rPr>
        <w:t xml:space="preserve">Plac Piłsudskiego 2, 14-500 Braniewo, NIP </w:t>
      </w:r>
      <w:r w:rsidRPr="0013720A">
        <w:rPr>
          <w:bCs/>
          <w:sz w:val="22"/>
          <w:szCs w:val="22"/>
          <w:lang w:eastAsia="en-US" w:bidi="en-US"/>
        </w:rPr>
        <w:t xml:space="preserve">582 160 80 53 </w:t>
      </w:r>
    </w:p>
    <w:p w14:paraId="423D0FC0" w14:textId="347F623E" w:rsidR="0013720A" w:rsidRPr="0013720A" w:rsidRDefault="0013720A" w:rsidP="0013720A">
      <w:pPr>
        <w:suppressAutoHyphens w:val="0"/>
        <w:jc w:val="both"/>
        <w:rPr>
          <w:bCs/>
          <w:color w:val="000000"/>
          <w:sz w:val="22"/>
          <w:szCs w:val="22"/>
          <w:lang w:eastAsia="en-US" w:bidi="en-US"/>
        </w:rPr>
      </w:pPr>
      <w:r w:rsidRPr="0013720A">
        <w:rPr>
          <w:bCs/>
          <w:color w:val="000000"/>
          <w:sz w:val="22"/>
          <w:szCs w:val="22"/>
          <w:lang w:eastAsia="en-US" w:bidi="en-US"/>
        </w:rPr>
        <w:t>zwanym dalej „Zamawiającym" reprezentowanym przez:</w:t>
      </w:r>
    </w:p>
    <w:p w14:paraId="3B921E5A" w14:textId="77777777" w:rsidR="0013720A" w:rsidRPr="0013720A" w:rsidRDefault="0013720A" w:rsidP="0013720A">
      <w:pPr>
        <w:suppressAutoHyphens w:val="0"/>
        <w:rPr>
          <w:sz w:val="22"/>
          <w:szCs w:val="22"/>
          <w:lang w:eastAsia="en-US" w:bidi="en-US"/>
        </w:rPr>
      </w:pPr>
      <w:r w:rsidRPr="0013720A">
        <w:rPr>
          <w:sz w:val="22"/>
          <w:szCs w:val="22"/>
          <w:lang w:eastAsia="en-US" w:bidi="en-US"/>
        </w:rPr>
        <w:t>…………………………….. - …………………………….</w:t>
      </w:r>
    </w:p>
    <w:p w14:paraId="6FA34838" w14:textId="77777777" w:rsidR="0013720A" w:rsidRPr="0013720A" w:rsidRDefault="0013720A" w:rsidP="0013720A">
      <w:pPr>
        <w:suppressAutoHyphens w:val="0"/>
        <w:rPr>
          <w:sz w:val="22"/>
          <w:szCs w:val="22"/>
          <w:lang w:eastAsia="en-US" w:bidi="en-US"/>
        </w:rPr>
      </w:pPr>
      <w:r w:rsidRPr="0013720A">
        <w:rPr>
          <w:sz w:val="22"/>
          <w:szCs w:val="22"/>
          <w:lang w:eastAsia="en-US" w:bidi="en-US"/>
        </w:rPr>
        <w:t xml:space="preserve">…………………………….. - ……………………………. </w:t>
      </w:r>
    </w:p>
    <w:p w14:paraId="66169144" w14:textId="77777777" w:rsidR="0013720A" w:rsidRPr="0013720A" w:rsidRDefault="0013720A" w:rsidP="0013720A">
      <w:pPr>
        <w:suppressAutoHyphens w:val="0"/>
        <w:rPr>
          <w:sz w:val="22"/>
          <w:szCs w:val="22"/>
          <w:lang w:eastAsia="en-US" w:bidi="en-US"/>
        </w:rPr>
      </w:pPr>
      <w:r w:rsidRPr="0013720A">
        <w:rPr>
          <w:sz w:val="22"/>
          <w:szCs w:val="22"/>
          <w:lang w:eastAsia="en-US" w:bidi="en-US"/>
        </w:rPr>
        <w:t>przy kontrasygnacie ……………………………………… - Skarbnika Powiatu</w:t>
      </w:r>
    </w:p>
    <w:p w14:paraId="0CFE12B9" w14:textId="77777777" w:rsidR="00DA641A" w:rsidRPr="008C2C03" w:rsidRDefault="00DA641A" w:rsidP="00DA641A">
      <w:pPr>
        <w:pStyle w:val="Tekstpodstawowywcity"/>
        <w:spacing w:line="240" w:lineRule="auto"/>
        <w:ind w:left="0" w:right="-1"/>
        <w:rPr>
          <w:bCs/>
          <w:iCs/>
          <w:color w:val="000000"/>
          <w:sz w:val="20"/>
          <w:lang w:eastAsia="pl-PL"/>
        </w:rPr>
      </w:pPr>
      <w:r w:rsidRPr="008C2C03">
        <w:rPr>
          <w:bCs/>
          <w:iCs/>
          <w:color w:val="000000"/>
          <w:sz w:val="20"/>
          <w:lang w:eastAsia="pl-PL"/>
        </w:rPr>
        <w:t xml:space="preserve">a </w:t>
      </w:r>
    </w:p>
    <w:p w14:paraId="0A20FC15" w14:textId="77777777" w:rsidR="00DA641A" w:rsidRPr="008C2C03" w:rsidRDefault="00DA641A" w:rsidP="00DA641A">
      <w:pPr>
        <w:pStyle w:val="Tekstpodstawowywcity"/>
        <w:spacing w:line="240" w:lineRule="auto"/>
        <w:ind w:left="0"/>
        <w:rPr>
          <w:bCs/>
          <w:iCs/>
          <w:color w:val="000000"/>
          <w:sz w:val="20"/>
          <w:lang w:eastAsia="pl-PL"/>
        </w:rPr>
      </w:pPr>
      <w:r w:rsidRPr="008C2C03">
        <w:rPr>
          <w:bCs/>
          <w:iCs/>
          <w:color w:val="000000"/>
          <w:sz w:val="20"/>
          <w:lang w:eastAsia="pl-PL"/>
        </w:rPr>
        <w:t>…………………………..</w:t>
      </w:r>
    </w:p>
    <w:p w14:paraId="2E735FF0" w14:textId="77777777" w:rsidR="00DA641A" w:rsidRPr="008C2C03" w:rsidRDefault="00DA641A" w:rsidP="00DA641A">
      <w:pPr>
        <w:pStyle w:val="Tekstpodstawowywcity"/>
        <w:spacing w:line="240" w:lineRule="auto"/>
        <w:ind w:left="0"/>
        <w:rPr>
          <w:bCs/>
          <w:iCs/>
          <w:color w:val="000000"/>
          <w:sz w:val="20"/>
          <w:lang w:eastAsia="pl-PL"/>
        </w:rPr>
      </w:pPr>
      <w:r w:rsidRPr="008C2C03">
        <w:rPr>
          <w:bCs/>
          <w:iCs/>
          <w:color w:val="000000"/>
          <w:sz w:val="20"/>
          <w:lang w:eastAsia="pl-PL"/>
        </w:rPr>
        <w:t>……………………………</w:t>
      </w:r>
    </w:p>
    <w:p w14:paraId="1B343768" w14:textId="77777777" w:rsidR="00DA641A" w:rsidRPr="008C2C03" w:rsidRDefault="00DA641A" w:rsidP="00DA641A">
      <w:pPr>
        <w:pStyle w:val="Tekstpodstawowywcity"/>
        <w:spacing w:line="240" w:lineRule="auto"/>
        <w:ind w:left="0"/>
        <w:rPr>
          <w:bCs/>
          <w:iCs/>
          <w:color w:val="000000"/>
          <w:sz w:val="20"/>
          <w:lang w:eastAsia="pl-PL"/>
        </w:rPr>
      </w:pPr>
      <w:r w:rsidRPr="008C2C03">
        <w:rPr>
          <w:bCs/>
          <w:iCs/>
          <w:color w:val="000000"/>
          <w:sz w:val="20"/>
          <w:lang w:eastAsia="pl-PL"/>
        </w:rPr>
        <w:t>…………………………..</w:t>
      </w:r>
    </w:p>
    <w:p w14:paraId="3D3E539E" w14:textId="6B00C25B" w:rsidR="00DA641A" w:rsidRPr="00A9580B" w:rsidRDefault="0013720A" w:rsidP="00DA641A">
      <w:pPr>
        <w:pStyle w:val="Tekstpodstawowywcity"/>
        <w:spacing w:line="240" w:lineRule="auto"/>
        <w:ind w:left="0" w:right="-1" w:firstLine="0"/>
        <w:rPr>
          <w:sz w:val="22"/>
          <w:szCs w:val="22"/>
        </w:rPr>
      </w:pPr>
      <w:r w:rsidRPr="00A9580B">
        <w:rPr>
          <w:sz w:val="22"/>
          <w:szCs w:val="22"/>
        </w:rPr>
        <w:t>Zwanym dalej „Wykonawcą”</w:t>
      </w:r>
    </w:p>
    <w:p w14:paraId="5C50D4F5" w14:textId="77777777" w:rsidR="0013720A" w:rsidRDefault="0013720A" w:rsidP="0013720A">
      <w:pPr>
        <w:spacing w:after="96"/>
        <w:ind w:left="2" w:firstLine="706"/>
        <w:jc w:val="center"/>
        <w:rPr>
          <w:rFonts w:ascii="Calibri" w:hAnsi="Calibri" w:cs="Calibri"/>
          <w:sz w:val="22"/>
          <w:szCs w:val="22"/>
          <w:lang w:eastAsia="en-US" w:bidi="en-US"/>
        </w:rPr>
      </w:pPr>
    </w:p>
    <w:p w14:paraId="2C3A5A75" w14:textId="3BC5A7CE" w:rsidR="00DA641A" w:rsidRDefault="0013720A" w:rsidP="005E6E45">
      <w:pPr>
        <w:pStyle w:val="Bezodstpw"/>
        <w:jc w:val="both"/>
        <w:rPr>
          <w:sz w:val="22"/>
          <w:szCs w:val="22"/>
          <w:lang w:eastAsia="en-US" w:bidi="en-US"/>
        </w:rPr>
      </w:pPr>
      <w:r w:rsidRPr="004748F5">
        <w:rPr>
          <w:sz w:val="22"/>
          <w:szCs w:val="22"/>
          <w:lang w:eastAsia="en-US" w:bidi="en-US"/>
        </w:rPr>
        <w:t xml:space="preserve">W wyniku wyboru oferty najkorzystniejszej w postępowaniu prowadzonego w trybie podstawowym  zgodnie z art. 275 pkt 1 ustawy Prawo zamówień publicznych z dnia </w:t>
      </w:r>
      <w:r w:rsidRPr="004748F5">
        <w:rPr>
          <w:bCs/>
          <w:sz w:val="22"/>
          <w:szCs w:val="22"/>
          <w:lang w:eastAsia="pl-PL" w:bidi="en-US"/>
        </w:rPr>
        <w:t>z dnia</w:t>
      </w:r>
      <w:r w:rsidRPr="004748F5">
        <w:rPr>
          <w:sz w:val="22"/>
          <w:szCs w:val="22"/>
          <w:lang w:eastAsia="en-US" w:bidi="en-US"/>
        </w:rPr>
        <w:t xml:space="preserve"> 11 września 2019r. </w:t>
      </w:r>
      <w:r w:rsidRPr="004748F5">
        <w:rPr>
          <w:sz w:val="22"/>
          <w:szCs w:val="22"/>
          <w:lang w:eastAsia="hi-IN" w:bidi="hi-IN"/>
        </w:rPr>
        <w:t>(</w:t>
      </w:r>
      <w:proofErr w:type="spellStart"/>
      <w:r w:rsidRPr="004748F5">
        <w:rPr>
          <w:sz w:val="22"/>
          <w:szCs w:val="22"/>
          <w:lang w:eastAsia="hi-IN" w:bidi="hi-IN"/>
        </w:rPr>
        <w:t>t.j</w:t>
      </w:r>
      <w:proofErr w:type="spellEnd"/>
      <w:r w:rsidRPr="004748F5">
        <w:rPr>
          <w:sz w:val="22"/>
          <w:szCs w:val="22"/>
          <w:lang w:eastAsia="hi-IN" w:bidi="hi-IN"/>
        </w:rPr>
        <w:t>. Dz. U. 2024.1320)</w:t>
      </w:r>
      <w:r w:rsidRPr="004748F5">
        <w:rPr>
          <w:iCs/>
          <w:color w:val="000000"/>
          <w:sz w:val="22"/>
          <w:szCs w:val="22"/>
          <w:lang w:eastAsia="en-US" w:bidi="en-US"/>
        </w:rPr>
        <w:t xml:space="preserve"> </w:t>
      </w:r>
      <w:r w:rsidRPr="004748F5">
        <w:rPr>
          <w:sz w:val="22"/>
          <w:szCs w:val="22"/>
          <w:lang w:eastAsia="en-US" w:bidi="en-US"/>
        </w:rPr>
        <w:t xml:space="preserve">zwanej dalej „ustawą </w:t>
      </w:r>
      <w:proofErr w:type="spellStart"/>
      <w:r w:rsidRPr="004748F5">
        <w:rPr>
          <w:sz w:val="22"/>
          <w:szCs w:val="22"/>
          <w:lang w:eastAsia="en-US" w:bidi="en-US"/>
        </w:rPr>
        <w:t>Pzp</w:t>
      </w:r>
      <w:proofErr w:type="spellEnd"/>
      <w:r w:rsidRPr="004748F5">
        <w:rPr>
          <w:sz w:val="22"/>
          <w:szCs w:val="22"/>
          <w:lang w:eastAsia="en-US" w:bidi="en-US"/>
        </w:rPr>
        <w:t>,  postępowanie znak: In.272.1.2026</w:t>
      </w:r>
      <w:r w:rsidR="005E6E45">
        <w:rPr>
          <w:sz w:val="22"/>
          <w:szCs w:val="22"/>
          <w:lang w:eastAsia="en-US" w:bidi="en-US"/>
        </w:rPr>
        <w:t>.</w:t>
      </w:r>
    </w:p>
    <w:p w14:paraId="6B636F0D" w14:textId="77777777" w:rsidR="005E6E45" w:rsidRDefault="005E6E45" w:rsidP="005E6E45">
      <w:pPr>
        <w:pStyle w:val="Bezodstpw"/>
        <w:jc w:val="both"/>
        <w:rPr>
          <w:sz w:val="22"/>
          <w:szCs w:val="22"/>
          <w:lang w:eastAsia="en-US" w:bidi="en-US"/>
        </w:rPr>
      </w:pPr>
    </w:p>
    <w:p w14:paraId="305C0032" w14:textId="77777777" w:rsidR="005E6E45" w:rsidRPr="008C2C03" w:rsidRDefault="005E6E45" w:rsidP="005E6E45">
      <w:pPr>
        <w:pStyle w:val="Bezodstpw"/>
        <w:jc w:val="both"/>
        <w:rPr>
          <w:i/>
          <w:sz w:val="20"/>
          <w:szCs w:val="20"/>
        </w:rPr>
      </w:pPr>
    </w:p>
    <w:p w14:paraId="55AD0D39" w14:textId="77777777" w:rsidR="00DA641A" w:rsidRPr="004748F5" w:rsidRDefault="00DA641A" w:rsidP="00DA641A">
      <w:pPr>
        <w:pStyle w:val="Nagwek2"/>
        <w:keepLines w:val="0"/>
        <w:numPr>
          <w:ilvl w:val="1"/>
          <w:numId w:val="32"/>
        </w:numPr>
        <w:spacing w:before="0" w:after="0"/>
        <w:ind w:right="-1"/>
        <w:jc w:val="center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4748F5"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  <w:t>Przedmiot Umowy</w:t>
      </w:r>
    </w:p>
    <w:p w14:paraId="6AE131ED" w14:textId="77777777" w:rsidR="00DA641A" w:rsidRPr="004748F5" w:rsidRDefault="00DA641A" w:rsidP="00DA641A">
      <w:pPr>
        <w:pStyle w:val="Nagwek2"/>
        <w:keepLines w:val="0"/>
        <w:numPr>
          <w:ilvl w:val="1"/>
          <w:numId w:val="32"/>
        </w:numPr>
        <w:spacing w:before="0" w:after="0"/>
        <w:ind w:right="-1"/>
        <w:jc w:val="center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4748F5"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  <w:t>§ 1</w:t>
      </w:r>
    </w:p>
    <w:p w14:paraId="5C45325A" w14:textId="77777777" w:rsidR="00DA641A" w:rsidRPr="004748F5" w:rsidRDefault="00DA641A" w:rsidP="00DA641A">
      <w:pPr>
        <w:numPr>
          <w:ilvl w:val="0"/>
          <w:numId w:val="26"/>
        </w:numPr>
        <w:ind w:left="284" w:hanging="284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Przedmiotem zamówienia jest  wykonania zadanie pn. „Przebudowa wewnętrznej infrastruktury technicznej Powiatowego Centrum Medycznego Sp. z o.o. w Braniewie”.</w:t>
      </w:r>
    </w:p>
    <w:p w14:paraId="65A99E34" w14:textId="77777777" w:rsidR="00DA641A" w:rsidRPr="004748F5" w:rsidRDefault="00DA641A" w:rsidP="00DA641A">
      <w:pPr>
        <w:numPr>
          <w:ilvl w:val="0"/>
          <w:numId w:val="26"/>
        </w:numPr>
        <w:ind w:left="284" w:hanging="284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Zadanie realizowane jest w ramach Rządowego programu rozwoju północno-wschodnich obszarów przygranicznych na lata 2024–2030 – Działanie 4 służące poprawie stanu infrastruktury edukacyjnej, zdrowotnej i społecznej w celu zwiększenia dostępności lub jakości usług publicznych</w:t>
      </w:r>
    </w:p>
    <w:p w14:paraId="3727263B" w14:textId="77777777" w:rsidR="00DA641A" w:rsidRPr="004748F5" w:rsidRDefault="00DA641A" w:rsidP="00DA641A">
      <w:pPr>
        <w:numPr>
          <w:ilvl w:val="0"/>
          <w:numId w:val="26"/>
        </w:numPr>
        <w:ind w:left="284" w:hanging="284"/>
        <w:jc w:val="both"/>
        <w:rPr>
          <w:sz w:val="22"/>
          <w:szCs w:val="22"/>
        </w:rPr>
      </w:pPr>
      <w:r w:rsidRPr="004748F5">
        <w:rPr>
          <w:sz w:val="22"/>
          <w:szCs w:val="22"/>
        </w:rPr>
        <w:t xml:space="preserve">Szczegółowy opis zamówienia określa SWZ, dokumentacja projektowa oraz </w:t>
      </w:r>
      <w:proofErr w:type="spellStart"/>
      <w:r w:rsidRPr="004748F5">
        <w:rPr>
          <w:sz w:val="22"/>
          <w:szCs w:val="22"/>
        </w:rPr>
        <w:t>STWiOR</w:t>
      </w:r>
      <w:proofErr w:type="spellEnd"/>
      <w:r w:rsidRPr="004748F5">
        <w:rPr>
          <w:sz w:val="22"/>
          <w:szCs w:val="22"/>
        </w:rPr>
        <w:t>, które stanowią integralną część umowy.</w:t>
      </w:r>
    </w:p>
    <w:p w14:paraId="73F26A24" w14:textId="77777777" w:rsidR="00DA641A" w:rsidRPr="004748F5" w:rsidRDefault="00DA641A" w:rsidP="00DA641A">
      <w:pPr>
        <w:ind w:right="-1"/>
        <w:jc w:val="both"/>
        <w:rPr>
          <w:b/>
          <w:bCs/>
          <w:sz w:val="22"/>
          <w:szCs w:val="22"/>
        </w:rPr>
      </w:pPr>
    </w:p>
    <w:p w14:paraId="35DED693" w14:textId="77777777" w:rsidR="00DA641A" w:rsidRPr="004748F5" w:rsidRDefault="00DA641A" w:rsidP="00DA641A">
      <w:pPr>
        <w:ind w:right="-1"/>
        <w:jc w:val="center"/>
        <w:rPr>
          <w:b/>
          <w:bCs/>
          <w:sz w:val="22"/>
          <w:szCs w:val="22"/>
        </w:rPr>
      </w:pPr>
      <w:r w:rsidRPr="004748F5">
        <w:rPr>
          <w:b/>
          <w:bCs/>
          <w:sz w:val="22"/>
          <w:szCs w:val="22"/>
        </w:rPr>
        <w:t>Termin wykonania Przedmiotu Umowy</w:t>
      </w:r>
    </w:p>
    <w:p w14:paraId="40DA83AB" w14:textId="77777777" w:rsidR="00DA641A" w:rsidRPr="004748F5" w:rsidRDefault="00DA641A" w:rsidP="00DA641A">
      <w:pPr>
        <w:pStyle w:val="Nagwek2"/>
        <w:keepLines w:val="0"/>
        <w:numPr>
          <w:ilvl w:val="1"/>
          <w:numId w:val="32"/>
        </w:numPr>
        <w:spacing w:before="0" w:after="0"/>
        <w:ind w:right="-1"/>
        <w:jc w:val="center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4748F5"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  <w:t>§ 2</w:t>
      </w:r>
    </w:p>
    <w:p w14:paraId="19FA0ECA" w14:textId="77777777" w:rsidR="00DA641A" w:rsidRPr="004748F5" w:rsidRDefault="00DA641A" w:rsidP="00DA641A">
      <w:pPr>
        <w:spacing w:line="276" w:lineRule="auto"/>
        <w:jc w:val="both"/>
        <w:rPr>
          <w:sz w:val="22"/>
          <w:szCs w:val="22"/>
        </w:rPr>
      </w:pPr>
      <w:r w:rsidRPr="004748F5">
        <w:rPr>
          <w:sz w:val="22"/>
          <w:szCs w:val="22"/>
        </w:rPr>
        <w:t xml:space="preserve">Termin rozpoczęcia i zakończenia przedmiotu umowy ustala się w następujący sposób: </w:t>
      </w:r>
    </w:p>
    <w:p w14:paraId="291622CB" w14:textId="62EB31B9" w:rsidR="00DA641A" w:rsidRPr="004748F5" w:rsidRDefault="00DA641A" w:rsidP="00DA641A">
      <w:pPr>
        <w:spacing w:line="276" w:lineRule="auto"/>
        <w:jc w:val="both"/>
        <w:rPr>
          <w:color w:val="000000"/>
          <w:sz w:val="22"/>
          <w:szCs w:val="22"/>
        </w:rPr>
      </w:pPr>
      <w:r w:rsidRPr="004748F5">
        <w:rPr>
          <w:sz w:val="22"/>
          <w:szCs w:val="22"/>
        </w:rPr>
        <w:t xml:space="preserve">- </w:t>
      </w:r>
      <w:r w:rsidRPr="004748F5">
        <w:rPr>
          <w:color w:val="000000"/>
          <w:sz w:val="22"/>
          <w:szCs w:val="22"/>
        </w:rPr>
        <w:t xml:space="preserve"> realizacja od </w:t>
      </w:r>
      <w:r w:rsidR="00A9580B">
        <w:rPr>
          <w:color w:val="000000"/>
          <w:sz w:val="22"/>
          <w:szCs w:val="22"/>
        </w:rPr>
        <w:t>dnia podpisania umowy d</w:t>
      </w:r>
      <w:r w:rsidRPr="004748F5">
        <w:rPr>
          <w:color w:val="000000"/>
          <w:sz w:val="22"/>
          <w:szCs w:val="22"/>
        </w:rPr>
        <w:t>o…………………….</w:t>
      </w:r>
    </w:p>
    <w:p w14:paraId="1784FE48" w14:textId="77777777" w:rsidR="00DA641A" w:rsidRPr="004748F5" w:rsidRDefault="00DA641A" w:rsidP="00DA641A">
      <w:pPr>
        <w:spacing w:line="276" w:lineRule="auto"/>
        <w:jc w:val="both"/>
        <w:rPr>
          <w:sz w:val="22"/>
          <w:szCs w:val="22"/>
        </w:rPr>
      </w:pPr>
    </w:p>
    <w:p w14:paraId="51417D31" w14:textId="77777777" w:rsidR="00DA641A" w:rsidRPr="004748F5" w:rsidRDefault="00DA641A" w:rsidP="00DA641A">
      <w:pPr>
        <w:ind w:right="-1"/>
        <w:jc w:val="center"/>
        <w:rPr>
          <w:b/>
          <w:sz w:val="22"/>
          <w:szCs w:val="22"/>
        </w:rPr>
      </w:pPr>
      <w:r w:rsidRPr="004748F5">
        <w:rPr>
          <w:b/>
          <w:sz w:val="22"/>
          <w:szCs w:val="22"/>
        </w:rPr>
        <w:t>Zamawiający</w:t>
      </w:r>
    </w:p>
    <w:p w14:paraId="586CAA86" w14:textId="77777777" w:rsidR="00DA641A" w:rsidRPr="004748F5" w:rsidRDefault="00DA641A" w:rsidP="00DA641A">
      <w:pPr>
        <w:ind w:right="-1"/>
        <w:jc w:val="center"/>
        <w:rPr>
          <w:b/>
          <w:sz w:val="22"/>
          <w:szCs w:val="22"/>
        </w:rPr>
      </w:pPr>
      <w:r w:rsidRPr="004748F5">
        <w:rPr>
          <w:b/>
          <w:sz w:val="22"/>
          <w:szCs w:val="22"/>
        </w:rPr>
        <w:t>§ 3</w:t>
      </w:r>
    </w:p>
    <w:p w14:paraId="5BD6BBD5" w14:textId="77777777" w:rsidR="00DA641A" w:rsidRPr="004748F5" w:rsidRDefault="00DA641A" w:rsidP="00DA641A">
      <w:pPr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1. Do obowiązków Zamawiającego należy:</w:t>
      </w:r>
    </w:p>
    <w:p w14:paraId="57F0BC75" w14:textId="77777777" w:rsidR="00DA641A" w:rsidRPr="004748F5" w:rsidRDefault="00DA641A" w:rsidP="00DA641A">
      <w:pPr>
        <w:numPr>
          <w:ilvl w:val="0"/>
          <w:numId w:val="22"/>
        </w:numPr>
        <w:tabs>
          <w:tab w:val="center" w:pos="709"/>
          <w:tab w:val="left" w:pos="574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przekazanie Wykonawcy, niezbędne do wykonania przedmiotu umowy informacje, materiały,</w:t>
      </w:r>
    </w:p>
    <w:p w14:paraId="497ACBCA" w14:textId="77777777" w:rsidR="00DA641A" w:rsidRPr="004748F5" w:rsidRDefault="00DA641A" w:rsidP="00DA641A">
      <w:pPr>
        <w:numPr>
          <w:ilvl w:val="0"/>
          <w:numId w:val="22"/>
        </w:numPr>
        <w:tabs>
          <w:tab w:val="center" w:pos="709"/>
          <w:tab w:val="left" w:pos="574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pisemne upoważnienie Wykonawcy do wstępu na teren, którego dotyczy przedmiot zamówienia,</w:t>
      </w:r>
    </w:p>
    <w:p w14:paraId="06E8E4D2" w14:textId="77777777" w:rsidR="00DA641A" w:rsidRPr="004748F5" w:rsidRDefault="00DA641A" w:rsidP="00DA641A">
      <w:pPr>
        <w:numPr>
          <w:ilvl w:val="0"/>
          <w:numId w:val="22"/>
        </w:numPr>
        <w:tabs>
          <w:tab w:val="center" w:pos="709"/>
          <w:tab w:val="left" w:pos="574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współdziałanie w celu uzyskania przedmiotu zamówienia spełniającego cele określone w umowie,</w:t>
      </w:r>
    </w:p>
    <w:p w14:paraId="2F9EF700" w14:textId="77777777" w:rsidR="00DA641A" w:rsidRPr="004748F5" w:rsidRDefault="00DA641A" w:rsidP="00DA641A">
      <w:pPr>
        <w:numPr>
          <w:ilvl w:val="0"/>
          <w:numId w:val="22"/>
        </w:numPr>
        <w:tabs>
          <w:tab w:val="center" w:pos="709"/>
          <w:tab w:val="left" w:pos="574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wprowadzenie i protokolarne przekazanie Wykonawcy terenu robót w terminie na 7 dni przed dniem rozpoczęcia robót,</w:t>
      </w:r>
    </w:p>
    <w:p w14:paraId="00768303" w14:textId="77777777" w:rsidR="00DA641A" w:rsidRPr="004748F5" w:rsidRDefault="00DA641A" w:rsidP="00DA641A">
      <w:pPr>
        <w:numPr>
          <w:ilvl w:val="0"/>
          <w:numId w:val="22"/>
        </w:numPr>
        <w:tabs>
          <w:tab w:val="center" w:pos="709"/>
          <w:tab w:val="left" w:pos="574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zapewnienie na własny koszt nadzoru inwestorskiego,</w:t>
      </w:r>
    </w:p>
    <w:p w14:paraId="5D8CAC8E" w14:textId="77777777" w:rsidR="00DA641A" w:rsidRPr="004748F5" w:rsidRDefault="00DA641A" w:rsidP="00DA641A">
      <w:pPr>
        <w:numPr>
          <w:ilvl w:val="0"/>
          <w:numId w:val="22"/>
        </w:numPr>
        <w:tabs>
          <w:tab w:val="center" w:pos="709"/>
          <w:tab w:val="left" w:pos="574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odebranie przedmiotu Umowy po sprawdzeniu jego należytego wykonania,</w:t>
      </w:r>
    </w:p>
    <w:p w14:paraId="78C4B2B4" w14:textId="77777777" w:rsidR="00DA641A" w:rsidRPr="004748F5" w:rsidRDefault="00DA641A" w:rsidP="00DA641A">
      <w:pPr>
        <w:numPr>
          <w:ilvl w:val="0"/>
          <w:numId w:val="22"/>
        </w:numPr>
        <w:tabs>
          <w:tab w:val="center" w:pos="709"/>
          <w:tab w:val="left" w:pos="574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terminowa zapłata wynagrodzenia za wykonany i odebrany etap wykonania przedmiot umowy.</w:t>
      </w:r>
    </w:p>
    <w:p w14:paraId="2D089702" w14:textId="77777777" w:rsidR="00DA641A" w:rsidRPr="004748F5" w:rsidRDefault="00DA641A" w:rsidP="00DA641A">
      <w:pPr>
        <w:ind w:right="-1"/>
        <w:jc w:val="both"/>
        <w:rPr>
          <w:b/>
          <w:bCs/>
          <w:sz w:val="22"/>
          <w:szCs w:val="22"/>
        </w:rPr>
      </w:pPr>
    </w:p>
    <w:p w14:paraId="3D95E5B1" w14:textId="77777777" w:rsidR="00DA641A" w:rsidRPr="004748F5" w:rsidRDefault="00DA641A" w:rsidP="00DA641A">
      <w:pPr>
        <w:ind w:right="-1"/>
        <w:jc w:val="center"/>
        <w:rPr>
          <w:b/>
          <w:bCs/>
          <w:sz w:val="22"/>
          <w:szCs w:val="22"/>
        </w:rPr>
      </w:pPr>
      <w:r w:rsidRPr="004748F5">
        <w:rPr>
          <w:b/>
          <w:bCs/>
          <w:sz w:val="22"/>
          <w:szCs w:val="22"/>
        </w:rPr>
        <w:t>Wykonawca</w:t>
      </w:r>
    </w:p>
    <w:p w14:paraId="3A999975" w14:textId="77777777" w:rsidR="00DA641A" w:rsidRPr="004748F5" w:rsidRDefault="00DA641A" w:rsidP="00DA641A">
      <w:pPr>
        <w:ind w:right="-1"/>
        <w:jc w:val="center"/>
        <w:rPr>
          <w:b/>
          <w:bCs/>
          <w:sz w:val="22"/>
          <w:szCs w:val="22"/>
        </w:rPr>
      </w:pPr>
      <w:r w:rsidRPr="004748F5">
        <w:rPr>
          <w:b/>
          <w:bCs/>
          <w:sz w:val="22"/>
          <w:szCs w:val="22"/>
        </w:rPr>
        <w:t>§ 4</w:t>
      </w:r>
    </w:p>
    <w:p w14:paraId="31A0F565" w14:textId="77777777" w:rsidR="00DA641A" w:rsidRPr="004748F5" w:rsidRDefault="00DA641A" w:rsidP="00DA641A">
      <w:pPr>
        <w:ind w:left="284" w:right="-1" w:hanging="284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1. Wykonawca oświadcza, że posiada niezbędne uprawnienia i środki do wykonania przedmiotu umowy zgodnie z SWZ oraz niniejszą Umową.</w:t>
      </w:r>
    </w:p>
    <w:p w14:paraId="06F30002" w14:textId="4BFD3856" w:rsidR="00DA641A" w:rsidRPr="004748F5" w:rsidRDefault="00DA641A" w:rsidP="00DA641A">
      <w:pPr>
        <w:pStyle w:val="Akapitzlist"/>
        <w:spacing w:after="120"/>
        <w:ind w:left="284" w:right="-1" w:hanging="284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2. Wykonawca oświadcza, że zapoznał się z całością SWZ oraz nie zgłasza w tym zakresie żadnych zastrzeżeń.</w:t>
      </w:r>
    </w:p>
    <w:p w14:paraId="3353F7D0" w14:textId="77777777" w:rsidR="00DA641A" w:rsidRPr="004748F5" w:rsidRDefault="00DA641A" w:rsidP="00DA641A">
      <w:pPr>
        <w:ind w:left="284" w:right="-1" w:hanging="284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lastRenderedPageBreak/>
        <w:t>3. Wykonawca oświadcza, iż znane jest mu miejsce wykonywania prac objętych przedmiotem umowy), na którym będzie wykonywane Zamówienie i nie zgłasza w tym zakresie żadnych zastrzeżeń, co do możliwości należytego i terminowego wykonania Zamówienia zgodnie z umową.</w:t>
      </w:r>
    </w:p>
    <w:p w14:paraId="3756AB0C" w14:textId="77777777" w:rsidR="00DA641A" w:rsidRPr="004748F5" w:rsidRDefault="00DA641A" w:rsidP="00DA641A">
      <w:pPr>
        <w:ind w:right="-1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4. Do obowiązków Wykonawcy należy w szczególności:</w:t>
      </w:r>
    </w:p>
    <w:p w14:paraId="12ECC5F3" w14:textId="77777777" w:rsidR="00DA641A" w:rsidRPr="004748F5" w:rsidRDefault="00DA641A" w:rsidP="00DA641A">
      <w:pPr>
        <w:numPr>
          <w:ilvl w:val="0"/>
          <w:numId w:val="15"/>
        </w:numPr>
        <w:shd w:val="clear" w:color="auto" w:fill="FFFFFF"/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wykonanie przedmiotu umowy z należytą starannością, zgodnie z powszechnie obowiązującymi przepisami prawa, w szczególności przepisami Prawa Budowlanego oraz niniejszą umową,</w:t>
      </w:r>
    </w:p>
    <w:p w14:paraId="2072C5E8" w14:textId="77777777" w:rsidR="00DA641A" w:rsidRPr="004748F5" w:rsidRDefault="00DA641A" w:rsidP="00DA641A">
      <w:pPr>
        <w:widowControl w:val="0"/>
        <w:numPr>
          <w:ilvl w:val="0"/>
          <w:numId w:val="15"/>
        </w:numPr>
        <w:shd w:val="clear" w:color="auto" w:fill="FFFFFF"/>
        <w:autoSpaceDE w:val="0"/>
        <w:ind w:right="-1"/>
        <w:jc w:val="both"/>
        <w:rPr>
          <w:spacing w:val="-1"/>
          <w:sz w:val="22"/>
          <w:szCs w:val="22"/>
        </w:rPr>
      </w:pPr>
      <w:r w:rsidRPr="004748F5">
        <w:rPr>
          <w:spacing w:val="-1"/>
          <w:sz w:val="22"/>
          <w:szCs w:val="22"/>
        </w:rPr>
        <w:t>przejęcie od Zamawiającego terenu robót oraz jego zabezpieczenie,</w:t>
      </w:r>
    </w:p>
    <w:p w14:paraId="6E1F2BD2" w14:textId="77777777" w:rsidR="00DA641A" w:rsidRPr="004748F5" w:rsidRDefault="00DA641A" w:rsidP="00DA641A">
      <w:pPr>
        <w:widowControl w:val="0"/>
        <w:numPr>
          <w:ilvl w:val="0"/>
          <w:numId w:val="15"/>
        </w:numPr>
        <w:shd w:val="clear" w:color="auto" w:fill="FFFFFF"/>
        <w:autoSpaceDE w:val="0"/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zorganizowanie i utrzymanie na swój koszt zaplecza budowy, pokrycie kosztów zużytych mediów wg zamontowanych podliczników woda, energia elektryczna,</w:t>
      </w:r>
      <w:r w:rsidRPr="004748F5">
        <w:rPr>
          <w:b/>
          <w:sz w:val="22"/>
          <w:szCs w:val="22"/>
        </w:rPr>
        <w:t xml:space="preserve"> </w:t>
      </w:r>
      <w:r w:rsidRPr="004748F5">
        <w:rPr>
          <w:sz w:val="22"/>
          <w:szCs w:val="22"/>
        </w:rPr>
        <w:t>zapewnienie bezpieczeństwa osób trzecich, zapewnienie ochrony znajdującego się tam mienia, utrzymanie ładu i porządku, usuwanie wszelkich śmieci, odpadków, opakowań i innych pozostałości po zużytych materiałach. Zapewnienie na własny koszt transportu odpadów do miejsc ich wykorzystania lub utylizacji, łącznie z kosztami utylizacji.</w:t>
      </w:r>
    </w:p>
    <w:p w14:paraId="3CE10FA0" w14:textId="77777777" w:rsidR="00DA641A" w:rsidRPr="004748F5" w:rsidRDefault="00DA641A" w:rsidP="00DA641A">
      <w:pPr>
        <w:widowControl w:val="0"/>
        <w:numPr>
          <w:ilvl w:val="0"/>
          <w:numId w:val="15"/>
        </w:numPr>
        <w:shd w:val="clear" w:color="auto" w:fill="FFFFFF"/>
        <w:autoSpaceDE w:val="0"/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Wykonania przedmiotu umowy w sposób niezakłócający dla prawidłowego funkcjonowania Szpitala zgodnie z jego przeznaczeniem,</w:t>
      </w:r>
    </w:p>
    <w:p w14:paraId="21213C2D" w14:textId="77777777" w:rsidR="00DA641A" w:rsidRPr="004748F5" w:rsidRDefault="00DA641A" w:rsidP="00DA641A">
      <w:pPr>
        <w:widowControl w:val="0"/>
        <w:numPr>
          <w:ilvl w:val="0"/>
          <w:numId w:val="15"/>
        </w:numPr>
        <w:shd w:val="clear" w:color="auto" w:fill="FFFFFF"/>
        <w:autoSpaceDE w:val="0"/>
        <w:ind w:right="-1"/>
        <w:jc w:val="both"/>
        <w:rPr>
          <w:sz w:val="22"/>
          <w:szCs w:val="22"/>
        </w:rPr>
      </w:pPr>
      <w:r w:rsidRPr="004748F5">
        <w:rPr>
          <w:rFonts w:eastAsia="Trebuchet MS"/>
          <w:sz w:val="22"/>
          <w:szCs w:val="22"/>
        </w:rPr>
        <w:t>usuwanie z dróg komunikacji nieczystości powstałych na skutek prowadzonych robót oraz zapewnienie przejścia dróg komunikacji,</w:t>
      </w:r>
    </w:p>
    <w:p w14:paraId="130E5607" w14:textId="77777777" w:rsidR="00DA641A" w:rsidRPr="004748F5" w:rsidRDefault="00DA641A" w:rsidP="00DA641A">
      <w:pPr>
        <w:widowControl w:val="0"/>
        <w:numPr>
          <w:ilvl w:val="0"/>
          <w:numId w:val="15"/>
        </w:numPr>
        <w:shd w:val="clear" w:color="auto" w:fill="FFFFFF"/>
        <w:autoSpaceDE w:val="0"/>
        <w:ind w:right="-1"/>
        <w:jc w:val="both"/>
        <w:rPr>
          <w:sz w:val="22"/>
          <w:szCs w:val="22"/>
        </w:rPr>
      </w:pPr>
      <w:r w:rsidRPr="004748F5">
        <w:rPr>
          <w:rFonts w:eastAsia="Trebuchet MS"/>
          <w:sz w:val="22"/>
          <w:szCs w:val="22"/>
        </w:rPr>
        <w:t>uzgodnienie z koordynatorem ze strony Zamawiającego, czasu i zakresu robót szczególnie uciążliwych,</w:t>
      </w:r>
    </w:p>
    <w:p w14:paraId="28070F8E" w14:textId="77777777" w:rsidR="00DA641A" w:rsidRPr="004748F5" w:rsidRDefault="00DA641A" w:rsidP="00DA641A">
      <w:pPr>
        <w:widowControl w:val="0"/>
        <w:numPr>
          <w:ilvl w:val="0"/>
          <w:numId w:val="15"/>
        </w:numPr>
        <w:shd w:val="clear" w:color="auto" w:fill="FFFFFF"/>
        <w:autoSpaceDE w:val="0"/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prowadzenie na bieżąco dokumentacji budowy (prac budowlanych),</w:t>
      </w:r>
    </w:p>
    <w:p w14:paraId="31EC793A" w14:textId="77777777" w:rsidR="00DA641A" w:rsidRPr="004748F5" w:rsidRDefault="00DA641A" w:rsidP="00DA641A">
      <w:pPr>
        <w:widowControl w:val="0"/>
        <w:numPr>
          <w:ilvl w:val="0"/>
          <w:numId w:val="15"/>
        </w:numPr>
        <w:shd w:val="clear" w:color="auto" w:fill="FFFFFF"/>
        <w:autoSpaceDE w:val="0"/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wykonanie przedmiotu umowy w całości z materiałów (urządzeń, zasobów) własnych, dopuszczonych do stosowania w budownictwie,</w:t>
      </w:r>
    </w:p>
    <w:p w14:paraId="57F37A37" w14:textId="77777777" w:rsidR="00DA641A" w:rsidRPr="004748F5" w:rsidRDefault="00DA641A" w:rsidP="00DA641A">
      <w:pPr>
        <w:widowControl w:val="0"/>
        <w:numPr>
          <w:ilvl w:val="0"/>
          <w:numId w:val="15"/>
        </w:numPr>
        <w:shd w:val="clear" w:color="auto" w:fill="FFFFFF"/>
        <w:autoSpaceDE w:val="0"/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okazywanie Zamawiającemu dokumentów zgodności dla wbudowywanych materiałów, wyrobów, urządzeń używanych do realizacji przedmiotu umowy.</w:t>
      </w:r>
    </w:p>
    <w:p w14:paraId="32A46925" w14:textId="77777777" w:rsidR="00DA641A" w:rsidRPr="004748F5" w:rsidRDefault="00DA641A" w:rsidP="00DA641A">
      <w:pPr>
        <w:widowControl w:val="0"/>
        <w:numPr>
          <w:ilvl w:val="0"/>
          <w:numId w:val="15"/>
        </w:numPr>
        <w:shd w:val="clear" w:color="auto" w:fill="FFFFFF"/>
        <w:autoSpaceDE w:val="0"/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 xml:space="preserve">przestrzeganie przepisów BHP, ppoż. oraz ochrony środowiska, a także odpowiedzialność za zatrudnione przez siebie osoby we wszystkich sprawach związanych z BHP, w zakresie prowadzonych robót, </w:t>
      </w:r>
    </w:p>
    <w:p w14:paraId="6862901F" w14:textId="77777777" w:rsidR="00DA641A" w:rsidRPr="004748F5" w:rsidRDefault="00DA641A" w:rsidP="00DA641A">
      <w:pPr>
        <w:widowControl w:val="0"/>
        <w:numPr>
          <w:ilvl w:val="0"/>
          <w:numId w:val="15"/>
        </w:numPr>
        <w:shd w:val="clear" w:color="auto" w:fill="FFFFFF"/>
        <w:autoSpaceDE w:val="0"/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pokrycie kosztów badań i pomiarów sprawdzających zgodnie z wymogami wynikającymi z Prawa Budowlanego oraz innych obowiązujących Wykonawcę w danym zakresie powszechnie obowiązujących przepisów prawa,</w:t>
      </w:r>
    </w:p>
    <w:p w14:paraId="283FF3BE" w14:textId="77777777" w:rsidR="00DA641A" w:rsidRPr="004748F5" w:rsidRDefault="00DA641A" w:rsidP="00DA641A">
      <w:pPr>
        <w:widowControl w:val="0"/>
        <w:numPr>
          <w:ilvl w:val="0"/>
          <w:numId w:val="15"/>
        </w:numPr>
        <w:shd w:val="clear" w:color="auto" w:fill="FFFFFF"/>
        <w:autoSpaceDE w:val="0"/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przedstawienie Zamawiającemu protokołów z badań i pomiarów sprawdzających robót zanikających po wykonaniu całości prac,</w:t>
      </w:r>
    </w:p>
    <w:p w14:paraId="38768AE1" w14:textId="77777777" w:rsidR="00DA641A" w:rsidRPr="004748F5" w:rsidRDefault="00DA641A" w:rsidP="00DA641A">
      <w:pPr>
        <w:widowControl w:val="0"/>
        <w:numPr>
          <w:ilvl w:val="0"/>
          <w:numId w:val="15"/>
        </w:numPr>
        <w:shd w:val="clear" w:color="auto" w:fill="FFFFFF"/>
        <w:autoSpaceDE w:val="0"/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zabezpieczenie istniejących instalacji i urządzeń przed ich zniszczeniem lub uszkodzeniem w trakcie wykonywania robót,</w:t>
      </w:r>
    </w:p>
    <w:p w14:paraId="36BA9ED3" w14:textId="77777777" w:rsidR="00DA641A" w:rsidRPr="004748F5" w:rsidRDefault="00DA641A" w:rsidP="00DA641A">
      <w:pPr>
        <w:pStyle w:val="CM33"/>
        <w:numPr>
          <w:ilvl w:val="0"/>
          <w:numId w:val="15"/>
        </w:numPr>
        <w:spacing w:after="0"/>
        <w:ind w:right="-1"/>
        <w:jc w:val="both"/>
        <w:rPr>
          <w:rFonts w:ascii="Times New Roman" w:hAnsi="Times New Roman"/>
          <w:color w:val="00B050"/>
          <w:sz w:val="22"/>
          <w:szCs w:val="22"/>
        </w:rPr>
      </w:pPr>
      <w:r w:rsidRPr="004748F5">
        <w:rPr>
          <w:rFonts w:ascii="Times New Roman" w:hAnsi="Times New Roman"/>
          <w:sz w:val="22"/>
          <w:szCs w:val="22"/>
        </w:rPr>
        <w:t>oznakowanie wynikające z przepisów Prawa Budowlanego, zabezpieczenie miejsca prowadzenia robót na czas ich realizacji oraz zapewnienie bezpiecznego przejścia przez teren robót</w:t>
      </w:r>
      <w:r w:rsidRPr="004748F5">
        <w:rPr>
          <w:rFonts w:ascii="Times New Roman" w:hAnsi="Times New Roman"/>
          <w:color w:val="00B050"/>
          <w:sz w:val="22"/>
          <w:szCs w:val="22"/>
        </w:rPr>
        <w:t>,</w:t>
      </w:r>
    </w:p>
    <w:p w14:paraId="306BCA43" w14:textId="77777777" w:rsidR="00DA641A" w:rsidRPr="004748F5" w:rsidRDefault="00DA641A" w:rsidP="00DA641A">
      <w:pPr>
        <w:widowControl w:val="0"/>
        <w:numPr>
          <w:ilvl w:val="0"/>
          <w:numId w:val="15"/>
        </w:numPr>
        <w:shd w:val="clear" w:color="auto" w:fill="FFFFFF"/>
        <w:autoSpaceDE w:val="0"/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uporządkowanie terenu budowy po zakończeniu robót oraz likwidacja własnego zaplecza niezwłocznie po zakończeniu robót, nie później niż w terminie 7 dni,</w:t>
      </w:r>
    </w:p>
    <w:p w14:paraId="323B3C5D" w14:textId="77777777" w:rsidR="00DA641A" w:rsidRPr="004748F5" w:rsidRDefault="00DA641A" w:rsidP="00DA641A">
      <w:pPr>
        <w:widowControl w:val="0"/>
        <w:numPr>
          <w:ilvl w:val="0"/>
          <w:numId w:val="15"/>
        </w:numPr>
        <w:shd w:val="clear" w:color="auto" w:fill="FFFFFF"/>
        <w:autoSpaceDE w:val="0"/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odpowiedzialność za ewentualne szkody wobec Zamawiającego oraz osób trzecich wynikłe  na skutek lub w związku z prowadzeniem robót lub innych działań Wykonawcy,</w:t>
      </w:r>
    </w:p>
    <w:p w14:paraId="25879554" w14:textId="38EA5B1F" w:rsidR="00DA641A" w:rsidRPr="004748F5" w:rsidRDefault="00DA641A" w:rsidP="00DA641A">
      <w:pPr>
        <w:widowControl w:val="0"/>
        <w:numPr>
          <w:ilvl w:val="0"/>
          <w:numId w:val="15"/>
        </w:numPr>
        <w:shd w:val="clear" w:color="auto" w:fill="FFFFFF"/>
        <w:autoSpaceDE w:val="0"/>
        <w:ind w:right="-1"/>
        <w:jc w:val="both"/>
        <w:rPr>
          <w:sz w:val="22"/>
          <w:szCs w:val="22"/>
        </w:rPr>
      </w:pPr>
      <w:r w:rsidRPr="004748F5">
        <w:rPr>
          <w:spacing w:val="-1"/>
          <w:sz w:val="22"/>
          <w:szCs w:val="22"/>
        </w:rPr>
        <w:t xml:space="preserve">ponoszenie wyłącznej odpowiedzialności za wszelkie szkody będące następstwem niewykonania </w:t>
      </w:r>
      <w:r w:rsidRPr="004748F5">
        <w:rPr>
          <w:sz w:val="22"/>
          <w:szCs w:val="22"/>
        </w:rPr>
        <w:t>lub nienależytego wykonania przedmiotu umowy, które to szkody Wykonawca zobowiązuje się pokryć</w:t>
      </w:r>
      <w:r w:rsidR="005E6E45">
        <w:rPr>
          <w:sz w:val="22"/>
          <w:szCs w:val="22"/>
        </w:rPr>
        <w:t xml:space="preserve"> </w:t>
      </w:r>
      <w:r w:rsidRPr="004748F5">
        <w:rPr>
          <w:sz w:val="22"/>
          <w:szCs w:val="22"/>
        </w:rPr>
        <w:t>w pełnej wysokości,</w:t>
      </w:r>
    </w:p>
    <w:p w14:paraId="5D786D50" w14:textId="5647C360" w:rsidR="00DA641A" w:rsidRPr="004748F5" w:rsidRDefault="00DA641A" w:rsidP="00DA641A">
      <w:pPr>
        <w:widowControl w:val="0"/>
        <w:numPr>
          <w:ilvl w:val="0"/>
          <w:numId w:val="15"/>
        </w:numPr>
        <w:shd w:val="clear" w:color="auto" w:fill="FFFFFF"/>
        <w:autoSpaceDE w:val="0"/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ponoszenie odpowiedzialności za szkody i straty powstałe podczas usuwania wad w okresie gwarancji</w:t>
      </w:r>
      <w:r w:rsidR="005E6E45">
        <w:rPr>
          <w:sz w:val="22"/>
          <w:szCs w:val="22"/>
        </w:rPr>
        <w:t xml:space="preserve"> </w:t>
      </w:r>
      <w:r w:rsidRPr="004748F5">
        <w:rPr>
          <w:sz w:val="22"/>
          <w:szCs w:val="22"/>
        </w:rPr>
        <w:t>i rękojmi,</w:t>
      </w:r>
    </w:p>
    <w:p w14:paraId="70067FEF" w14:textId="77777777" w:rsidR="00DA641A" w:rsidRPr="004748F5" w:rsidRDefault="00DA641A" w:rsidP="00DA641A">
      <w:pPr>
        <w:widowControl w:val="0"/>
        <w:numPr>
          <w:ilvl w:val="0"/>
          <w:numId w:val="15"/>
        </w:numPr>
        <w:shd w:val="clear" w:color="auto" w:fill="FFFFFF"/>
        <w:autoSpaceDE w:val="0"/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niezwłoczne informowanie Zamawiającego o problemach technicznych lub okolicznościach, które mogą wpłynąć na jakość robót lub termin zakończenia robót,</w:t>
      </w:r>
    </w:p>
    <w:p w14:paraId="4466E6EA" w14:textId="23E66813" w:rsidR="00DA641A" w:rsidRPr="004748F5" w:rsidRDefault="00DA641A" w:rsidP="00DA641A">
      <w:pPr>
        <w:widowControl w:val="0"/>
        <w:numPr>
          <w:ilvl w:val="0"/>
          <w:numId w:val="15"/>
        </w:numPr>
        <w:shd w:val="clear" w:color="auto" w:fill="FFFFFF"/>
        <w:autoSpaceDE w:val="0"/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usunięcie wszelkich wad i usterek stwierdzonych przez inspektora nadzoru w trakcie trwania robót</w:t>
      </w:r>
      <w:r w:rsidR="005E6E45">
        <w:rPr>
          <w:sz w:val="22"/>
          <w:szCs w:val="22"/>
        </w:rPr>
        <w:t xml:space="preserve"> </w:t>
      </w:r>
      <w:r w:rsidRPr="004748F5">
        <w:rPr>
          <w:sz w:val="22"/>
          <w:szCs w:val="22"/>
        </w:rPr>
        <w:t>w terminie wyznaczonym przez inspektora nadzoru,</w:t>
      </w:r>
    </w:p>
    <w:p w14:paraId="3AB578D9" w14:textId="77777777" w:rsidR="00DA641A" w:rsidRPr="004748F5" w:rsidRDefault="00DA641A" w:rsidP="00DA641A">
      <w:pPr>
        <w:widowControl w:val="0"/>
        <w:numPr>
          <w:ilvl w:val="0"/>
          <w:numId w:val="15"/>
        </w:numPr>
        <w:shd w:val="clear" w:color="auto" w:fill="FFFFFF"/>
        <w:autoSpaceDE w:val="0"/>
        <w:ind w:right="-1"/>
        <w:jc w:val="both"/>
        <w:rPr>
          <w:iCs/>
          <w:color w:val="00B050"/>
          <w:sz w:val="22"/>
          <w:szCs w:val="22"/>
        </w:rPr>
      </w:pPr>
      <w:r w:rsidRPr="004748F5">
        <w:rPr>
          <w:sz w:val="22"/>
          <w:szCs w:val="22"/>
        </w:rPr>
        <w:t xml:space="preserve">terminowe wykonanie i przekazanie przedmiotu umowy, wraz ze złożeniem oświadczenia </w:t>
      </w:r>
      <w:r w:rsidRPr="004748F5">
        <w:rPr>
          <w:sz w:val="22"/>
          <w:szCs w:val="22"/>
        </w:rPr>
        <w:br/>
        <w:t>o zakończeniu robót oraz przekazaniem wszelkiej dokumentacji, certyfikatów, potwierdzeń jakości, atestów, zaświadczeń oraz kart gwarancyjnych dotyczących Przedmiotu Umowy,</w:t>
      </w:r>
    </w:p>
    <w:p w14:paraId="5EE9EE81" w14:textId="659EBB42" w:rsidR="00DA641A" w:rsidRPr="004748F5" w:rsidRDefault="00DA641A" w:rsidP="00DA641A">
      <w:pPr>
        <w:widowControl w:val="0"/>
        <w:numPr>
          <w:ilvl w:val="0"/>
          <w:numId w:val="15"/>
        </w:numPr>
        <w:shd w:val="clear" w:color="auto" w:fill="FFFFFF"/>
        <w:autoSpaceDE w:val="0"/>
        <w:ind w:right="-1"/>
        <w:jc w:val="both"/>
        <w:rPr>
          <w:color w:val="000000"/>
          <w:sz w:val="22"/>
          <w:szCs w:val="22"/>
        </w:rPr>
      </w:pPr>
      <w:r w:rsidRPr="004748F5">
        <w:rPr>
          <w:iCs/>
          <w:sz w:val="22"/>
          <w:szCs w:val="22"/>
        </w:rPr>
        <w:t>przeprowadzenie szkolenia (jeżeli jest niezbędne) w zakresie urządzeń oraz wykonanie wszelkich innych czynności niezbędnych do należytego wykonania przedmiotu umowy, szczegółowo nie wskazanych</w:t>
      </w:r>
      <w:r w:rsidR="004748F5">
        <w:rPr>
          <w:iCs/>
          <w:sz w:val="22"/>
          <w:szCs w:val="22"/>
        </w:rPr>
        <w:t xml:space="preserve"> </w:t>
      </w:r>
      <w:r w:rsidRPr="004748F5">
        <w:rPr>
          <w:iCs/>
          <w:sz w:val="22"/>
          <w:szCs w:val="22"/>
        </w:rPr>
        <w:t>w Umowie.</w:t>
      </w:r>
    </w:p>
    <w:p w14:paraId="4F6FA441" w14:textId="77777777" w:rsidR="00DA641A" w:rsidRPr="004748F5" w:rsidRDefault="00DA641A" w:rsidP="00DA641A">
      <w:pPr>
        <w:widowControl w:val="0"/>
        <w:numPr>
          <w:ilvl w:val="0"/>
          <w:numId w:val="25"/>
        </w:numPr>
        <w:shd w:val="clear" w:color="auto" w:fill="FFFFFF"/>
        <w:autoSpaceDE w:val="0"/>
        <w:ind w:right="-1"/>
        <w:jc w:val="both"/>
        <w:rPr>
          <w:color w:val="000000"/>
          <w:sz w:val="22"/>
          <w:szCs w:val="22"/>
        </w:rPr>
      </w:pPr>
      <w:r w:rsidRPr="004748F5">
        <w:rPr>
          <w:color w:val="000000"/>
          <w:sz w:val="22"/>
          <w:szCs w:val="22"/>
        </w:rPr>
        <w:t xml:space="preserve">W przypadku wystąpienia konieczności wprowadzenia zmian nieistotnych </w:t>
      </w:r>
      <w:r w:rsidRPr="004748F5">
        <w:rPr>
          <w:sz w:val="22"/>
          <w:szCs w:val="22"/>
        </w:rPr>
        <w:t xml:space="preserve">o których mowa  w art. 36a pkt 5a ustawy - Prawo budowlane (Dz. U. z ….. r. poz. …. z </w:t>
      </w:r>
      <w:proofErr w:type="spellStart"/>
      <w:r w:rsidRPr="004748F5">
        <w:rPr>
          <w:sz w:val="22"/>
          <w:szCs w:val="22"/>
        </w:rPr>
        <w:t>póżn</w:t>
      </w:r>
      <w:proofErr w:type="spellEnd"/>
      <w:r w:rsidRPr="004748F5">
        <w:rPr>
          <w:sz w:val="22"/>
          <w:szCs w:val="22"/>
        </w:rPr>
        <w:t xml:space="preserve">. zm.) </w:t>
      </w:r>
      <w:r w:rsidRPr="004748F5">
        <w:rPr>
          <w:color w:val="000000"/>
          <w:sz w:val="22"/>
          <w:szCs w:val="22"/>
        </w:rPr>
        <w:t xml:space="preserve">Wykonawca będzie </w:t>
      </w:r>
      <w:r w:rsidRPr="004748F5">
        <w:rPr>
          <w:color w:val="000000"/>
          <w:sz w:val="22"/>
          <w:szCs w:val="22"/>
        </w:rPr>
        <w:lastRenderedPageBreak/>
        <w:t>zobowiązany do dokonania aktualizacji i dostarczenia Zamawiającemu na udostępnionych  przez Zamawiającego rysunkach w formie edytowalnej celem ich uzgodnienia z wykonawcą projektu budowlanego.</w:t>
      </w:r>
    </w:p>
    <w:p w14:paraId="08FD1FD8" w14:textId="77777777" w:rsidR="00DA641A" w:rsidRPr="004748F5" w:rsidRDefault="00DA641A" w:rsidP="00DA641A">
      <w:pPr>
        <w:widowControl w:val="0"/>
        <w:numPr>
          <w:ilvl w:val="0"/>
          <w:numId w:val="25"/>
        </w:numPr>
        <w:shd w:val="clear" w:color="auto" w:fill="FFFFFF"/>
        <w:autoSpaceDE w:val="0"/>
        <w:ind w:right="-1"/>
        <w:jc w:val="both"/>
        <w:rPr>
          <w:color w:val="000000"/>
          <w:sz w:val="22"/>
          <w:szCs w:val="22"/>
        </w:rPr>
      </w:pPr>
      <w:r w:rsidRPr="004748F5">
        <w:rPr>
          <w:sz w:val="22"/>
          <w:szCs w:val="22"/>
        </w:rPr>
        <w:t>Wykonawca w terminie do 10 dni od podpisania umowy zobowiązany jest przedłożyć Zamawiającemu wykaz osób, które będą wykonywać czynności w zakresie realizacji zamówienia w oparciu o umowę o pracę. Wykaz zawierać musi informacje jednoznacznie wskazujące osobę pracownika, oraz zakres wykonywanych przez niego czynności, w szczególności:</w:t>
      </w:r>
      <w:r w:rsidRPr="004748F5">
        <w:rPr>
          <w:b/>
          <w:sz w:val="22"/>
          <w:szCs w:val="22"/>
        </w:rPr>
        <w:t xml:space="preserve">  </w:t>
      </w:r>
      <w:r w:rsidRPr="004748F5">
        <w:rPr>
          <w:sz w:val="22"/>
          <w:szCs w:val="22"/>
        </w:rPr>
        <w:t>Kierownik Budowy</w:t>
      </w:r>
      <w:r w:rsidRPr="004748F5">
        <w:rPr>
          <w:b/>
          <w:sz w:val="22"/>
          <w:szCs w:val="22"/>
        </w:rPr>
        <w:t xml:space="preserve"> – </w:t>
      </w:r>
      <w:r w:rsidRPr="004748F5">
        <w:rPr>
          <w:sz w:val="22"/>
          <w:szCs w:val="22"/>
        </w:rPr>
        <w:t>umowa o pracę</w:t>
      </w:r>
      <w:r w:rsidRPr="004748F5">
        <w:rPr>
          <w:b/>
          <w:sz w:val="22"/>
          <w:szCs w:val="22"/>
        </w:rPr>
        <w:t xml:space="preserve">, </w:t>
      </w:r>
      <w:r w:rsidRPr="004748F5">
        <w:rPr>
          <w:sz w:val="22"/>
          <w:szCs w:val="22"/>
        </w:rPr>
        <w:t>jednocześnie zamawiający dopuszcza</w:t>
      </w:r>
      <w:r w:rsidRPr="004748F5">
        <w:rPr>
          <w:b/>
          <w:sz w:val="22"/>
          <w:szCs w:val="22"/>
        </w:rPr>
        <w:t xml:space="preserve"> </w:t>
      </w:r>
      <w:r w:rsidRPr="004748F5">
        <w:rPr>
          <w:sz w:val="22"/>
          <w:szCs w:val="22"/>
        </w:rPr>
        <w:t>każdą umowę w tym</w:t>
      </w:r>
      <w:r w:rsidRPr="004748F5">
        <w:rPr>
          <w:b/>
          <w:sz w:val="22"/>
          <w:szCs w:val="22"/>
        </w:rPr>
        <w:t xml:space="preserve">  </w:t>
      </w:r>
      <w:r w:rsidRPr="004748F5">
        <w:rPr>
          <w:sz w:val="22"/>
          <w:szCs w:val="22"/>
        </w:rPr>
        <w:t xml:space="preserve">umowy zlecenia, umowy o dzieło a także umowy podwykonawstwa dla osoby sprawującej samodzielne funkcje techniczne w budownictwie i prowadzącej samodzielną działalność na podstawie wpisu CEIDG oraz  osób zatrudnionych w brygadach lub samodzielnie wykonujących  </w:t>
      </w:r>
      <w:r w:rsidRPr="004748F5">
        <w:rPr>
          <w:sz w:val="22"/>
          <w:szCs w:val="22"/>
          <w:shd w:val="clear" w:color="auto" w:fill="FFFFFF"/>
        </w:rPr>
        <w:t xml:space="preserve">roboty budowlane. </w:t>
      </w:r>
      <w:r w:rsidRPr="004748F5">
        <w:rPr>
          <w:sz w:val="22"/>
          <w:szCs w:val="22"/>
        </w:rPr>
        <w:t>Wymóg nie dotyczy sytuacji gdy Wykonawca zlecił wykonanie wymienionych czynności podwykonawcom którzy nie zatrudniający pracowników najemnych, tj. osobom prowadzącym samodzielną działalność gospodarczą  na podstawie wpisu centralnej ewidencji   i informacji o działalności gospodarczej, w tym Spółki Cywilnej i samodzielnie wykonujących wymienione prace bez korzystania z pracowników najemnych</w:t>
      </w:r>
      <w:r w:rsidRPr="004748F5">
        <w:rPr>
          <w:i/>
          <w:sz w:val="22"/>
          <w:szCs w:val="22"/>
        </w:rPr>
        <w:t>.</w:t>
      </w:r>
      <w:r w:rsidRPr="004748F5">
        <w:rPr>
          <w:b/>
          <w:i/>
          <w:sz w:val="22"/>
          <w:szCs w:val="22"/>
        </w:rPr>
        <w:t xml:space="preserve"> </w:t>
      </w:r>
    </w:p>
    <w:p w14:paraId="71BB46DB" w14:textId="77777777" w:rsidR="00DA641A" w:rsidRPr="004748F5" w:rsidRDefault="00DA641A" w:rsidP="00DA641A">
      <w:pPr>
        <w:ind w:right="-1"/>
        <w:jc w:val="center"/>
        <w:rPr>
          <w:b/>
          <w:bCs/>
          <w:sz w:val="22"/>
          <w:szCs w:val="22"/>
        </w:rPr>
      </w:pPr>
    </w:p>
    <w:p w14:paraId="389A31E6" w14:textId="77777777" w:rsidR="00DA641A" w:rsidRPr="004748F5" w:rsidRDefault="00DA641A" w:rsidP="00DA641A">
      <w:pPr>
        <w:ind w:right="-1"/>
        <w:jc w:val="center"/>
        <w:rPr>
          <w:b/>
          <w:bCs/>
          <w:sz w:val="22"/>
          <w:szCs w:val="22"/>
        </w:rPr>
      </w:pPr>
      <w:r w:rsidRPr="004748F5">
        <w:rPr>
          <w:b/>
          <w:bCs/>
          <w:sz w:val="22"/>
          <w:szCs w:val="22"/>
        </w:rPr>
        <w:t>Podwykonawcy</w:t>
      </w:r>
    </w:p>
    <w:p w14:paraId="0E792597" w14:textId="77777777" w:rsidR="00DA641A" w:rsidRPr="004748F5" w:rsidRDefault="00DA641A" w:rsidP="00DA641A">
      <w:pPr>
        <w:ind w:right="-1"/>
        <w:jc w:val="center"/>
        <w:rPr>
          <w:b/>
          <w:bCs/>
          <w:sz w:val="22"/>
          <w:szCs w:val="22"/>
        </w:rPr>
      </w:pPr>
      <w:r w:rsidRPr="004748F5">
        <w:rPr>
          <w:b/>
          <w:bCs/>
          <w:sz w:val="22"/>
          <w:szCs w:val="22"/>
        </w:rPr>
        <w:t>§ 5</w:t>
      </w:r>
    </w:p>
    <w:p w14:paraId="58A3CDF2" w14:textId="77777777" w:rsidR="00DA641A" w:rsidRPr="004748F5" w:rsidRDefault="00DA641A" w:rsidP="00DA641A">
      <w:pPr>
        <w:numPr>
          <w:ilvl w:val="0"/>
          <w:numId w:val="27"/>
        </w:numPr>
        <w:ind w:left="284" w:right="-1" w:hanging="284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W celu sprawnego wykonania prac i zapewnienia dobrej jakości ich wykonania Wykonawca może zlecić ich część do wykonania podwykonawcom, wskazując ich zakres.</w:t>
      </w:r>
    </w:p>
    <w:p w14:paraId="1F20B0AE" w14:textId="77777777" w:rsidR="00DA641A" w:rsidRPr="004748F5" w:rsidRDefault="00DA641A" w:rsidP="00DA641A">
      <w:pPr>
        <w:numPr>
          <w:ilvl w:val="0"/>
          <w:numId w:val="27"/>
        </w:numPr>
        <w:ind w:left="284" w:right="-1" w:hanging="284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Wykonanie prac przez podwykonawców nie zwalnia Wykonawcy od odpowiedzialności i zobowiązań wynikających z warunków niniejszej umowy. Zamawiającemu przysługuje prawo żądania od Wykonawcy zmiany podwykonawcy, jeżeli ten realizuje prace w sposób wadliwy, niezgodny z założeniami niniejszej umowy i przepisami obowiązującego prawa.</w:t>
      </w:r>
    </w:p>
    <w:p w14:paraId="4426CF0A" w14:textId="77777777" w:rsidR="00DA641A" w:rsidRPr="004748F5" w:rsidRDefault="00DA641A" w:rsidP="00DA641A">
      <w:pPr>
        <w:numPr>
          <w:ilvl w:val="0"/>
          <w:numId w:val="27"/>
        </w:numPr>
        <w:ind w:left="284" w:right="-1" w:hanging="284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Wykonawca zobowiązany jest do koordynowania prac realizowanych przez podwykonawców.</w:t>
      </w:r>
    </w:p>
    <w:p w14:paraId="1FE18595" w14:textId="77777777" w:rsidR="00DA641A" w:rsidRPr="004748F5" w:rsidRDefault="00DA641A" w:rsidP="00DA641A">
      <w:pPr>
        <w:numPr>
          <w:ilvl w:val="0"/>
          <w:numId w:val="27"/>
        </w:numPr>
        <w:ind w:left="284" w:right="-1" w:hanging="284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Umowa pomiędzy Wykonawcą a podwykonawcą nie może zawierać postanowień sprzecznych z niniejszą Umową, a ponadto musi zawierać co najmniej:</w:t>
      </w:r>
    </w:p>
    <w:p w14:paraId="29CE5B87" w14:textId="77777777" w:rsidR="00DA641A" w:rsidRPr="004748F5" w:rsidRDefault="00DA641A" w:rsidP="00DA641A">
      <w:pPr>
        <w:numPr>
          <w:ilvl w:val="0"/>
          <w:numId w:val="13"/>
        </w:numPr>
        <w:ind w:right="-1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postanowienia, z których szczegółowo wynika zakres powierzonych podwykonawcy prac, usług lub dostaw,</w:t>
      </w:r>
    </w:p>
    <w:p w14:paraId="6C9A1EEF" w14:textId="77777777" w:rsidR="00DA641A" w:rsidRPr="004748F5" w:rsidRDefault="00DA641A" w:rsidP="00DA641A">
      <w:pPr>
        <w:numPr>
          <w:ilvl w:val="0"/>
          <w:numId w:val="13"/>
        </w:numPr>
        <w:ind w:right="-1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postanowienia o terminie wykonania umowy, który nie może być dłuższy niż termin wykonania niniejszej Umowy,</w:t>
      </w:r>
    </w:p>
    <w:p w14:paraId="6FA1AF4E" w14:textId="77777777" w:rsidR="00DA641A" w:rsidRPr="004748F5" w:rsidRDefault="00DA641A" w:rsidP="00DA641A">
      <w:pPr>
        <w:numPr>
          <w:ilvl w:val="0"/>
          <w:numId w:val="13"/>
        </w:numPr>
        <w:ind w:right="-1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postanowienie o wysokości wynagrodzenia należnego podwykonawcy, które nie może być wyższe od wynagrodzenia należnego Wykonawcy za tę część zamówienia, które zostało powierzone podwykonawcy,</w:t>
      </w:r>
    </w:p>
    <w:p w14:paraId="28CF468A" w14:textId="77777777" w:rsidR="00DA641A" w:rsidRPr="004748F5" w:rsidRDefault="00DA641A" w:rsidP="00DA641A">
      <w:pPr>
        <w:numPr>
          <w:ilvl w:val="0"/>
          <w:numId w:val="13"/>
        </w:numPr>
        <w:ind w:right="-1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postanowienie o terminie płatności wynagrodzenia nie dłuższym niż 30 dni od daty doręczenia faktury lub rachunku,</w:t>
      </w:r>
    </w:p>
    <w:p w14:paraId="32D1D1B5" w14:textId="77777777" w:rsidR="00DA641A" w:rsidRPr="004748F5" w:rsidRDefault="00DA641A" w:rsidP="00DA641A">
      <w:pPr>
        <w:numPr>
          <w:ilvl w:val="0"/>
          <w:numId w:val="13"/>
        </w:numPr>
        <w:ind w:right="-1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postanowienie o udzieleniu gwarancji i rękojmi na wykonany zakres robót budowlanych, usługę lub dostawę na okres co najmniej równy okresowi gwarancji i rękojmi, której udziela Wykonawca,</w:t>
      </w:r>
    </w:p>
    <w:p w14:paraId="3666E1B9" w14:textId="77777777" w:rsidR="00DA641A" w:rsidRPr="004748F5" w:rsidRDefault="00DA641A" w:rsidP="00DA641A">
      <w:pPr>
        <w:numPr>
          <w:ilvl w:val="0"/>
          <w:numId w:val="13"/>
        </w:numPr>
        <w:ind w:right="-1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postanowienie o karach umownych za nieterminowe i nienależyte wykonanie umowy,</w:t>
      </w:r>
    </w:p>
    <w:p w14:paraId="23EE4F4C" w14:textId="77777777" w:rsidR="00DA641A" w:rsidRPr="004748F5" w:rsidRDefault="00DA641A" w:rsidP="00DA641A">
      <w:pPr>
        <w:numPr>
          <w:ilvl w:val="0"/>
          <w:numId w:val="13"/>
        </w:numPr>
        <w:ind w:right="-1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postanowienie o zobowiązaniu podwykonawcy do złożenia oświadczenia potwierdzającego dokonanie zapłaty przez wykonawcę za zrealizowaną cześć robót budowlanych, usług lub dostaw,</w:t>
      </w:r>
    </w:p>
    <w:p w14:paraId="0864EF54" w14:textId="77777777" w:rsidR="00DA641A" w:rsidRPr="004748F5" w:rsidRDefault="00DA641A" w:rsidP="00DA641A">
      <w:pPr>
        <w:numPr>
          <w:ilvl w:val="0"/>
          <w:numId w:val="13"/>
        </w:numPr>
        <w:ind w:right="-1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postanowienie, z którego wynika zobowiązanie podwykonawcy do przestrzegania przepisów prawa budowlanego, przepisów prawa pracy, przepisów o ochronie środowiska oraz zobowiązanie do usunięcia w tym samym dniu roboczym z placu budowy każdego pracownika podwykonawcy (niezależnie od postawy prawnej zatrudnienia), co do którego Zamawiający lub inspektor nadzoru zgłosi zastrzeżenia,</w:t>
      </w:r>
    </w:p>
    <w:p w14:paraId="233E1F64" w14:textId="77777777" w:rsidR="00DA641A" w:rsidRPr="004748F5" w:rsidRDefault="00DA641A" w:rsidP="00DA641A">
      <w:pPr>
        <w:numPr>
          <w:ilvl w:val="0"/>
          <w:numId w:val="13"/>
        </w:numPr>
        <w:ind w:right="-1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postanowienie, z którego wynika, że w przypadku zawierania umów o podwykonawstwo, podwykonawca będzie zobowiązany wprowadzić do takiej umowy zapisy określone w niniejszym ustępie,</w:t>
      </w:r>
    </w:p>
    <w:p w14:paraId="214709CF" w14:textId="77777777" w:rsidR="00DA641A" w:rsidRPr="004748F5" w:rsidRDefault="00DA641A" w:rsidP="00DA641A">
      <w:pPr>
        <w:numPr>
          <w:ilvl w:val="0"/>
          <w:numId w:val="13"/>
        </w:numPr>
        <w:ind w:right="-1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postanowienia, z których wynika, uprawnienie do odstąpienia od umowy przez Wykonawcę w sytuacji wygaśnięcia niniejszej Umowy.</w:t>
      </w:r>
    </w:p>
    <w:p w14:paraId="3D5012CE" w14:textId="59337306" w:rsidR="00DA641A" w:rsidRPr="004748F5" w:rsidRDefault="00DA641A" w:rsidP="00DA641A">
      <w:pPr>
        <w:ind w:left="284" w:right="-1" w:hanging="284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 xml:space="preserve">5. W przypadku naruszenia postanowień ust. 4 Zamawiający jest uprawniony do zgłoszenia zastrzeżeń do projektu umowy o podwykonawstwo, której przedmiotem są roboty budowlane lub sprzeciwu do umowy o podwykonawstwo, której przedmiotem są roboty budowlane zawartej z podwykonawcą. </w:t>
      </w:r>
    </w:p>
    <w:p w14:paraId="43EE430D" w14:textId="77777777" w:rsidR="00DA641A" w:rsidRPr="004748F5" w:rsidRDefault="00DA641A" w:rsidP="00DA641A">
      <w:pPr>
        <w:ind w:left="284" w:right="-1" w:hanging="284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 xml:space="preserve">6.  W przypadku zamiaru zawarcia umowy o podwykonawstwo, której przedmiotem są roboty budowlane, wykonawca jest zobowiązany do przedłożenia projektu tej umowy Zamawiającemu. </w:t>
      </w:r>
      <w:r w:rsidRPr="004748F5">
        <w:rPr>
          <w:bCs/>
          <w:sz w:val="22"/>
          <w:szCs w:val="22"/>
        </w:rPr>
        <w:lastRenderedPageBreak/>
        <w:t>Zamawiający w terminie 14 dni od dnia przedłożenia projektu umowy zgłasza zastrzeżenia  do projektu umowy o podwykonawstwo, której przedmiotem są roboty budowlane niespełniającej wymagań określonych w specyfikacji istotnych warunków zamówienia lub gdy przewiduje termin zapłaty wynagrodzenia dłuższy niż określony w art. 143b ust. 2 ustawy Prawo zamówień publicznych. Zgłoszenie w powyższym terminie zastrzeżeń przez Zamawiającego jest równoznaczne z odmową akceptacji projektu.</w:t>
      </w:r>
    </w:p>
    <w:p w14:paraId="268F17E0" w14:textId="77777777" w:rsidR="00DA641A" w:rsidRPr="004748F5" w:rsidRDefault="00DA641A" w:rsidP="00DA641A">
      <w:pPr>
        <w:ind w:left="284" w:right="-1" w:hanging="284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7. Projekt umowy o podwykonawstwo, której przedmiotem są roboty budowlane będzie uważany za zaakceptowany przez Zamawiającego jeśli w terminie 14 dni od dnia przedstawienia projektu umowy, Zamawiający nie zgłosi zastrzeżeń do projektu umowy.</w:t>
      </w:r>
    </w:p>
    <w:p w14:paraId="5A93B128" w14:textId="0EDBBF61" w:rsidR="00DA641A" w:rsidRPr="004748F5" w:rsidRDefault="00DA641A" w:rsidP="00DA641A">
      <w:pPr>
        <w:ind w:left="284" w:right="-1" w:hanging="284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8. Wykonawca przedkłada Zamawiającemu poświadczoną za zgodność z oryginałem kopię zawartej umowy</w:t>
      </w:r>
      <w:r w:rsidR="002F2FEB">
        <w:rPr>
          <w:bCs/>
          <w:sz w:val="22"/>
          <w:szCs w:val="22"/>
        </w:rPr>
        <w:t xml:space="preserve"> </w:t>
      </w:r>
      <w:r w:rsidRPr="004748F5">
        <w:rPr>
          <w:bCs/>
          <w:sz w:val="22"/>
          <w:szCs w:val="22"/>
        </w:rPr>
        <w:t xml:space="preserve">o podwykonawstwo, której przedmiotem są roboty budowlane, w terminie 7 dni od dnia jej zawarcia. Zamawiający, w terminie 7 dni od dnia przedstawienia zawartej umowy, zgłasza pisemny sprzeciw do umowy o podwykonawstwo, której przedmiotem są roboty budowlane, niespełniającej wymagań określonych w specyfikacji istotnych warunków zamówienia lub gdy przewiduje termin zapłaty wynagrodzenia dłuższy niż określony w art. 143b ust. 2 ustawy Prawo zamówień publicznych. Zgłoszenie w powyższym terminie sprzeciwu przez Zamawiającego jest równoznaczne z odmową wyrażenia zgody na zawarcie umowy. Umowa z podwykonawcą będzie uważana za zatwierdzoną przez Zamawiającego jeśli w terminie 7 dni od dnia przedstawienia umowy, Zamawiający nie zgłosi sprzeciwu do umowy. </w:t>
      </w:r>
    </w:p>
    <w:p w14:paraId="6F0041FE" w14:textId="2D525323" w:rsidR="00DA641A" w:rsidRPr="004748F5" w:rsidRDefault="00DA641A" w:rsidP="00DA641A">
      <w:pPr>
        <w:ind w:left="284" w:right="-1" w:hanging="284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9. Wykonawca przedkłada zamawiającemu poświadczoną za zgodność z oryginałem kopię zawartej umowy</w:t>
      </w:r>
      <w:r w:rsidR="002F2FEB">
        <w:rPr>
          <w:bCs/>
          <w:sz w:val="22"/>
          <w:szCs w:val="22"/>
        </w:rPr>
        <w:t xml:space="preserve"> </w:t>
      </w:r>
      <w:r w:rsidRPr="004748F5">
        <w:rPr>
          <w:bCs/>
          <w:sz w:val="22"/>
          <w:szCs w:val="22"/>
        </w:rPr>
        <w:t>o podwykonawstwo, której przedmiotem są dostawy lub usługi, w terminie 7 dni od dnia jej zawarcia,</w:t>
      </w:r>
      <w:r w:rsidR="002F2FEB">
        <w:rPr>
          <w:bCs/>
          <w:sz w:val="22"/>
          <w:szCs w:val="22"/>
        </w:rPr>
        <w:t xml:space="preserve"> </w:t>
      </w:r>
      <w:r w:rsidRPr="004748F5">
        <w:rPr>
          <w:bCs/>
          <w:sz w:val="22"/>
          <w:szCs w:val="22"/>
        </w:rPr>
        <w:t>z wyłączeniem umów o podwykonawstwo o wartości mniejszej niż  5% wartości umowy w sprawie zamówienia publicznego oraz umów o podwykonawstwo, których przedmiot został wskazany przez zamawiającego w specyfikacji istotnych warunków zamówienia, jako niepodlegający niniejszemu obowiązkowi. Wyłączenie, o którym mowa w zdaniu pierwszym, nie dotyczy umów o podwykonawstwo o wartości większej niż 20.000 zł W przypadku, jeżeli termin zapłaty wynagrodzenia podwykonawcy jest dłuższy niż 30 dni od daty doręczenia Wykonawcy faktury lub rachunku Zamawiający informuje o tym Wykonawcę i wzywa go do doprowadzenia do zmiany tej umowy pod rygorem wystąpienia o zapłatę kary umownej.</w:t>
      </w:r>
    </w:p>
    <w:p w14:paraId="77F08DC7" w14:textId="6BB21FBE" w:rsidR="00DA641A" w:rsidRPr="004748F5" w:rsidRDefault="00DA641A" w:rsidP="00C11124">
      <w:pPr>
        <w:ind w:left="426" w:right="-1" w:hanging="426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10.</w:t>
      </w:r>
      <w:r w:rsidR="005E6E45">
        <w:rPr>
          <w:bCs/>
          <w:sz w:val="22"/>
          <w:szCs w:val="22"/>
        </w:rPr>
        <w:t xml:space="preserve"> </w:t>
      </w:r>
      <w:r w:rsidRPr="004748F5">
        <w:rPr>
          <w:bCs/>
          <w:sz w:val="22"/>
          <w:szCs w:val="22"/>
        </w:rPr>
        <w:t>Wykonawca zapewni, aby wszystkie umowy z podwykonawcą zostały sporządzone na piśmie</w:t>
      </w:r>
      <w:r w:rsidRPr="004748F5">
        <w:rPr>
          <w:bCs/>
          <w:sz w:val="22"/>
          <w:szCs w:val="22"/>
        </w:rPr>
        <w:br/>
        <w:t>i przekaże Zamawiającemu kopię każdej umowy z podwykonawcą w terminie 7 dni od daty jej zawarcia.</w:t>
      </w:r>
    </w:p>
    <w:p w14:paraId="627C09B2" w14:textId="43B401B4" w:rsidR="00DA641A" w:rsidRPr="004748F5" w:rsidRDefault="00DA641A" w:rsidP="00C11124">
      <w:pPr>
        <w:ind w:left="426" w:right="-1" w:hanging="426"/>
        <w:jc w:val="both"/>
        <w:rPr>
          <w:bCs/>
          <w:color w:val="FF0000"/>
          <w:sz w:val="22"/>
          <w:szCs w:val="22"/>
        </w:rPr>
      </w:pPr>
      <w:r w:rsidRPr="004748F5">
        <w:rPr>
          <w:bCs/>
          <w:sz w:val="22"/>
          <w:szCs w:val="22"/>
        </w:rPr>
        <w:t>11.</w:t>
      </w:r>
      <w:r w:rsidR="005E6E45">
        <w:rPr>
          <w:bCs/>
          <w:sz w:val="22"/>
          <w:szCs w:val="22"/>
        </w:rPr>
        <w:t xml:space="preserve"> </w:t>
      </w:r>
      <w:r w:rsidRPr="004748F5">
        <w:rPr>
          <w:bCs/>
          <w:sz w:val="22"/>
          <w:szCs w:val="22"/>
        </w:rPr>
        <w:t>Zlecenie wykonania części prac podwykonawcom nie zmienia zobowiązań wykonawcy wobec Zamawiającego za wykonane prace. Wykonawca jest odpowiedzialny za działania, zaniechania, uchybienia i zaniedbania podwykonawców  jak za  własne działania, zaniechania, uchybienia  i zaniedbania.</w:t>
      </w:r>
    </w:p>
    <w:p w14:paraId="4B8CDBFD" w14:textId="2B78B58F" w:rsidR="00DA641A" w:rsidRPr="004748F5" w:rsidRDefault="00DA641A" w:rsidP="00DA641A">
      <w:pPr>
        <w:ind w:left="426" w:right="-1" w:hanging="426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12.</w:t>
      </w:r>
      <w:r w:rsidR="005E6E45">
        <w:rPr>
          <w:bCs/>
          <w:sz w:val="22"/>
          <w:szCs w:val="22"/>
        </w:rPr>
        <w:t xml:space="preserve"> </w:t>
      </w:r>
      <w:r w:rsidRPr="004748F5">
        <w:rPr>
          <w:bCs/>
          <w:sz w:val="22"/>
          <w:szCs w:val="22"/>
        </w:rPr>
        <w:t xml:space="preserve">Zasady określone w niniejszym paragrafie stosuje się odpowiednio także do zmian umowy </w:t>
      </w:r>
      <w:r w:rsidRPr="004748F5">
        <w:rPr>
          <w:bCs/>
          <w:sz w:val="22"/>
          <w:szCs w:val="22"/>
        </w:rPr>
        <w:br/>
        <w:t>o podwykonawstwo.</w:t>
      </w:r>
    </w:p>
    <w:p w14:paraId="75E04915" w14:textId="556817E2" w:rsidR="00DA641A" w:rsidRPr="004748F5" w:rsidRDefault="00DA641A" w:rsidP="005E6E45">
      <w:pPr>
        <w:ind w:left="426" w:right="-1" w:hanging="426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>13.</w:t>
      </w:r>
      <w:r w:rsidR="005E6E45">
        <w:rPr>
          <w:bCs/>
          <w:sz w:val="22"/>
          <w:szCs w:val="22"/>
        </w:rPr>
        <w:t xml:space="preserve"> </w:t>
      </w:r>
      <w:r w:rsidRPr="004748F5">
        <w:rPr>
          <w:bCs/>
          <w:sz w:val="22"/>
          <w:szCs w:val="22"/>
        </w:rPr>
        <w:t xml:space="preserve">Zasady określone w niniejszym paragrafie stosuje się odpowiednio także do umów o </w:t>
      </w:r>
      <w:r w:rsidR="005E6E45">
        <w:rPr>
          <w:bCs/>
          <w:sz w:val="22"/>
          <w:szCs w:val="22"/>
        </w:rPr>
        <w:t xml:space="preserve">  </w:t>
      </w:r>
      <w:r w:rsidRPr="004748F5">
        <w:rPr>
          <w:bCs/>
          <w:sz w:val="22"/>
          <w:szCs w:val="22"/>
        </w:rPr>
        <w:t>podwykonawstwo z dalszymi podwykonawcami.</w:t>
      </w:r>
    </w:p>
    <w:p w14:paraId="3860921B" w14:textId="726C2166" w:rsidR="00DA641A" w:rsidRPr="004748F5" w:rsidRDefault="00DA641A" w:rsidP="00844806">
      <w:pPr>
        <w:ind w:left="426" w:right="-1" w:hanging="426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 xml:space="preserve"> 14.</w:t>
      </w:r>
      <w:r w:rsidR="00844806" w:rsidRPr="004748F5">
        <w:rPr>
          <w:bCs/>
          <w:sz w:val="22"/>
          <w:szCs w:val="22"/>
        </w:rPr>
        <w:t xml:space="preserve"> </w:t>
      </w:r>
      <w:r w:rsidRPr="004748F5">
        <w:rPr>
          <w:bCs/>
          <w:sz w:val="22"/>
          <w:szCs w:val="22"/>
        </w:rPr>
        <w:t xml:space="preserve">Wykonawca ponosi wobec Zamawiającego pełną odpowiedzialność za roboty wykonane przez </w:t>
      </w:r>
      <w:r w:rsidR="00844806" w:rsidRPr="004748F5">
        <w:rPr>
          <w:bCs/>
          <w:sz w:val="22"/>
          <w:szCs w:val="22"/>
        </w:rPr>
        <w:t xml:space="preserve">  </w:t>
      </w:r>
      <w:r w:rsidRPr="004748F5">
        <w:rPr>
          <w:bCs/>
          <w:sz w:val="22"/>
          <w:szCs w:val="22"/>
        </w:rPr>
        <w:t>podwykonawców, jak również za szkody powstałe w wyniku działań podwykonawców.</w:t>
      </w:r>
    </w:p>
    <w:p w14:paraId="6BD1E9CD" w14:textId="394A38B2" w:rsidR="00DA641A" w:rsidRPr="004748F5" w:rsidRDefault="00DA641A" w:rsidP="00844806">
      <w:pPr>
        <w:ind w:left="426" w:right="-1" w:hanging="426"/>
        <w:jc w:val="both"/>
        <w:rPr>
          <w:bCs/>
          <w:sz w:val="22"/>
          <w:szCs w:val="22"/>
        </w:rPr>
      </w:pPr>
      <w:r w:rsidRPr="004748F5">
        <w:rPr>
          <w:bCs/>
          <w:sz w:val="22"/>
          <w:szCs w:val="22"/>
        </w:rPr>
        <w:t xml:space="preserve">15. </w:t>
      </w:r>
      <w:r w:rsidR="00844806" w:rsidRPr="004748F5">
        <w:rPr>
          <w:bCs/>
          <w:sz w:val="22"/>
          <w:szCs w:val="22"/>
        </w:rPr>
        <w:t xml:space="preserve"> </w:t>
      </w:r>
      <w:r w:rsidRPr="004748F5">
        <w:rPr>
          <w:bCs/>
          <w:sz w:val="22"/>
          <w:szCs w:val="22"/>
        </w:rPr>
        <w:t xml:space="preserve">Wykonawca zapewni ustalenie w umowach z podwykonawcami takiego okresu odpowiedzialności za wady, </w:t>
      </w:r>
      <w:r w:rsidR="00844806" w:rsidRPr="004748F5">
        <w:rPr>
          <w:bCs/>
          <w:sz w:val="22"/>
          <w:szCs w:val="22"/>
        </w:rPr>
        <w:t xml:space="preserve"> </w:t>
      </w:r>
      <w:r w:rsidRPr="004748F5">
        <w:rPr>
          <w:bCs/>
          <w:sz w:val="22"/>
          <w:szCs w:val="22"/>
        </w:rPr>
        <w:t>aby nie był on krótszy od okresu odpowiedzialności za wady Wykonawcy wobec  Zamawiającego.</w:t>
      </w:r>
    </w:p>
    <w:p w14:paraId="43A0C4B3" w14:textId="77777777" w:rsidR="005E6E45" w:rsidRDefault="005E6E45" w:rsidP="00DA641A">
      <w:pPr>
        <w:ind w:right="-1"/>
        <w:jc w:val="center"/>
        <w:rPr>
          <w:b/>
          <w:bCs/>
          <w:sz w:val="22"/>
          <w:szCs w:val="22"/>
        </w:rPr>
      </w:pPr>
    </w:p>
    <w:p w14:paraId="6CFD00BC" w14:textId="20B46559" w:rsidR="00DA641A" w:rsidRPr="004748F5" w:rsidRDefault="00DA641A" w:rsidP="00DA641A">
      <w:pPr>
        <w:ind w:right="-1"/>
        <w:jc w:val="center"/>
        <w:rPr>
          <w:b/>
          <w:bCs/>
          <w:sz w:val="22"/>
          <w:szCs w:val="22"/>
        </w:rPr>
      </w:pPr>
      <w:r w:rsidRPr="004748F5">
        <w:rPr>
          <w:b/>
          <w:bCs/>
          <w:sz w:val="22"/>
          <w:szCs w:val="22"/>
        </w:rPr>
        <w:t>Wynagrodzenie i płatność</w:t>
      </w:r>
    </w:p>
    <w:p w14:paraId="41122A1A" w14:textId="77777777" w:rsidR="00DA641A" w:rsidRPr="004748F5" w:rsidRDefault="00DA641A" w:rsidP="00DA641A">
      <w:pPr>
        <w:ind w:right="-1"/>
        <w:jc w:val="center"/>
        <w:rPr>
          <w:b/>
          <w:bCs/>
          <w:sz w:val="22"/>
          <w:szCs w:val="22"/>
        </w:rPr>
      </w:pPr>
      <w:r w:rsidRPr="004748F5">
        <w:rPr>
          <w:b/>
          <w:bCs/>
          <w:sz w:val="22"/>
          <w:szCs w:val="22"/>
        </w:rPr>
        <w:t>§ 6</w:t>
      </w:r>
    </w:p>
    <w:p w14:paraId="70E60062" w14:textId="77777777" w:rsidR="00DA641A" w:rsidRPr="004748F5" w:rsidRDefault="00DA641A" w:rsidP="00DA641A">
      <w:pPr>
        <w:numPr>
          <w:ilvl w:val="0"/>
          <w:numId w:val="20"/>
        </w:numPr>
        <w:spacing w:line="276" w:lineRule="auto"/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 xml:space="preserve">Wynagrodzenie Wykonawcy za wykonanie przedmiotu  umowy  jest wynagrodzeniem ryczałtowym i zgodnie ze złożoną ofertą ustala się na kwotę: netto złotych: </w:t>
      </w:r>
      <w:r w:rsidRPr="004748F5">
        <w:rPr>
          <w:b/>
          <w:sz w:val="22"/>
          <w:szCs w:val="22"/>
        </w:rPr>
        <w:t xml:space="preserve"> …….zł</w:t>
      </w:r>
      <w:r w:rsidRPr="004748F5">
        <w:rPr>
          <w:sz w:val="22"/>
          <w:szCs w:val="22"/>
        </w:rPr>
        <w:t xml:space="preserve"> (słownie:  ……..złotych) brutto złotych: </w:t>
      </w:r>
      <w:r w:rsidRPr="004748F5">
        <w:rPr>
          <w:b/>
          <w:sz w:val="22"/>
          <w:szCs w:val="22"/>
        </w:rPr>
        <w:t>……..zł</w:t>
      </w:r>
      <w:r w:rsidRPr="004748F5">
        <w:rPr>
          <w:sz w:val="22"/>
          <w:szCs w:val="22"/>
        </w:rPr>
        <w:t xml:space="preserve"> (słownie:  złotych), w tym podatek VAT  w wysokości 23%, to jest w kwocie:  ………zł.</w:t>
      </w:r>
    </w:p>
    <w:p w14:paraId="42A9A0BE" w14:textId="77777777" w:rsidR="00DA641A" w:rsidRPr="004748F5" w:rsidRDefault="00DA641A" w:rsidP="00DA641A">
      <w:pPr>
        <w:numPr>
          <w:ilvl w:val="0"/>
          <w:numId w:val="20"/>
        </w:numPr>
        <w:tabs>
          <w:tab w:val="num" w:pos="426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W przypadku zmiany stawki podatku VAT, kwota wynagrodzenia netto nie ulega zmianie. Zmianie ulega stawka VAT, kwota brutto. Zmiana wynagrodzenia wymaga formy aneksu i obowiązuje z dniem wprowadzenia ustawowej zmiany stawki podatku VAT.</w:t>
      </w:r>
    </w:p>
    <w:p w14:paraId="00887DA8" w14:textId="77777777" w:rsidR="00DA641A" w:rsidRPr="004748F5" w:rsidRDefault="00DA641A" w:rsidP="00DA641A">
      <w:pPr>
        <w:numPr>
          <w:ilvl w:val="0"/>
          <w:numId w:val="20"/>
        </w:numPr>
        <w:tabs>
          <w:tab w:val="num" w:pos="426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Rozliczenie końcowe przedmiotu umowy nastąpi po zakończeniu całości prac objętych niniejszą umową, na podstawie protokołu końcowego odbioru robót i wystawionej przez Wykonawcę faktury końcowej VAT.</w:t>
      </w:r>
    </w:p>
    <w:p w14:paraId="0F494756" w14:textId="5F7BAA86" w:rsidR="00DA641A" w:rsidRPr="005D3A08" w:rsidRDefault="00DA641A" w:rsidP="00DA641A">
      <w:pPr>
        <w:numPr>
          <w:ilvl w:val="0"/>
          <w:numId w:val="20"/>
        </w:numPr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lastRenderedPageBreak/>
        <w:t xml:space="preserve">Zamawiający ma obowiązek zapłaty w terminie 30 dni od daty doręczenia prawidłowo wystawionej faktury wraz z protokołem odbioru robót </w:t>
      </w:r>
      <w:r w:rsidR="0080096C" w:rsidRPr="005D3A08">
        <w:rPr>
          <w:sz w:val="22"/>
          <w:szCs w:val="22"/>
        </w:rPr>
        <w:t>częściowych lub protokół odbioru robót końcowy.</w:t>
      </w:r>
    </w:p>
    <w:p w14:paraId="094275A7" w14:textId="4F86660F" w:rsidR="00DA641A" w:rsidRPr="005D3A08" w:rsidRDefault="00DA641A" w:rsidP="00DA641A">
      <w:pPr>
        <w:numPr>
          <w:ilvl w:val="0"/>
          <w:numId w:val="20"/>
        </w:numPr>
        <w:ind w:right="-1"/>
        <w:jc w:val="both"/>
        <w:rPr>
          <w:sz w:val="22"/>
          <w:szCs w:val="22"/>
        </w:rPr>
      </w:pPr>
      <w:r w:rsidRPr="005D3A08">
        <w:rPr>
          <w:sz w:val="22"/>
          <w:szCs w:val="22"/>
        </w:rPr>
        <w:t xml:space="preserve">Podstawą wystawienia faktury za wykonane prace będzie protokół odbioru robót </w:t>
      </w:r>
      <w:r w:rsidR="0080096C" w:rsidRPr="005D3A08">
        <w:rPr>
          <w:sz w:val="22"/>
          <w:szCs w:val="22"/>
        </w:rPr>
        <w:t xml:space="preserve">częściowych lub protokół odbioru robót końcowy </w:t>
      </w:r>
      <w:r w:rsidRPr="005D3A08">
        <w:rPr>
          <w:sz w:val="22"/>
          <w:szCs w:val="22"/>
        </w:rPr>
        <w:t>podpisany przez przedstawicieli Zamawiającego i Wykonawcy.</w:t>
      </w:r>
      <w:r w:rsidRPr="005D3A08">
        <w:rPr>
          <w:b/>
          <w:sz w:val="22"/>
          <w:szCs w:val="22"/>
        </w:rPr>
        <w:t xml:space="preserve"> </w:t>
      </w:r>
      <w:r w:rsidRPr="005D3A08">
        <w:rPr>
          <w:sz w:val="22"/>
          <w:szCs w:val="22"/>
        </w:rPr>
        <w:t xml:space="preserve">Zamawiający przewiduje możliwość płatności za poszczególne etapy po udokumentowaniu przez Wykonawcę wykonanych robót i potwierdzeniu ich wykonania przez Inspektora Nadzoru, zgodnie z planowanym terminem wykonania poszczególnych etapów robót. </w:t>
      </w:r>
    </w:p>
    <w:p w14:paraId="55A84A9E" w14:textId="2391970F" w:rsidR="00DA641A" w:rsidRPr="004748F5" w:rsidRDefault="00DA641A" w:rsidP="00DA641A">
      <w:pPr>
        <w:numPr>
          <w:ilvl w:val="0"/>
          <w:numId w:val="20"/>
        </w:numPr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 xml:space="preserve">Błędnie wystawiona faktura, brak protokołu odbioru robót lub brak oświadczenia Podwykonawcy, o którym mowa w punkcie </w:t>
      </w:r>
      <w:r w:rsidR="005E6E45">
        <w:rPr>
          <w:sz w:val="22"/>
          <w:szCs w:val="22"/>
        </w:rPr>
        <w:t>poniżej</w:t>
      </w:r>
      <w:r w:rsidRPr="004748F5">
        <w:rPr>
          <w:sz w:val="22"/>
          <w:szCs w:val="22"/>
        </w:rPr>
        <w:t>, będzie skutkował odmową ze strony Zamawiającego przyjęcia faktury</w:t>
      </w:r>
      <w:r w:rsidR="000E12F9">
        <w:rPr>
          <w:sz w:val="22"/>
          <w:szCs w:val="22"/>
        </w:rPr>
        <w:t>,</w:t>
      </w:r>
      <w:r w:rsidRPr="004748F5">
        <w:rPr>
          <w:sz w:val="22"/>
          <w:szCs w:val="22"/>
        </w:rPr>
        <w:t xml:space="preserve"> bez ponoszenia jakichkolwiek negatywnych konsekwencji z tego tytułu. W takiej sytuacji termin zapłaty faktury</w:t>
      </w:r>
      <w:r w:rsidR="000E12F9">
        <w:rPr>
          <w:sz w:val="22"/>
          <w:szCs w:val="22"/>
        </w:rPr>
        <w:t>,</w:t>
      </w:r>
      <w:r w:rsidRPr="004748F5">
        <w:rPr>
          <w:sz w:val="22"/>
          <w:szCs w:val="22"/>
        </w:rPr>
        <w:t xml:space="preserve"> o którym mowa w pkt </w:t>
      </w:r>
      <w:r w:rsidR="00844806" w:rsidRPr="004748F5">
        <w:rPr>
          <w:sz w:val="22"/>
          <w:szCs w:val="22"/>
        </w:rPr>
        <w:t>4</w:t>
      </w:r>
      <w:r w:rsidRPr="004748F5">
        <w:rPr>
          <w:sz w:val="22"/>
          <w:szCs w:val="22"/>
        </w:rPr>
        <w:t>, będzie liczony od dnia usunięcia powyższych uchybień.</w:t>
      </w:r>
    </w:p>
    <w:p w14:paraId="34436169" w14:textId="3E7F3ECA" w:rsidR="00DA641A" w:rsidRPr="004748F5" w:rsidRDefault="00DA641A" w:rsidP="00DA641A">
      <w:pPr>
        <w:pStyle w:val="Akapitzlist"/>
        <w:numPr>
          <w:ilvl w:val="0"/>
          <w:numId w:val="20"/>
        </w:numPr>
        <w:ind w:right="-1"/>
        <w:contextualSpacing w:val="0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W przypadku realizacji robót przy pomocy Podwykonawcy warunkiem wypłaty wynagrodzenia Wykonawcy jest przedstawienie Zamawiającemu wraz z fakturą</w:t>
      </w:r>
      <w:r w:rsidR="000E12F9">
        <w:rPr>
          <w:sz w:val="22"/>
          <w:szCs w:val="22"/>
        </w:rPr>
        <w:t>,</w:t>
      </w:r>
      <w:r w:rsidRPr="004748F5">
        <w:rPr>
          <w:sz w:val="22"/>
          <w:szCs w:val="22"/>
        </w:rPr>
        <w:t xml:space="preserve"> kserokopii potwierdzonej za zgodność z oryginałem</w:t>
      </w:r>
      <w:r w:rsidR="000E12F9">
        <w:rPr>
          <w:sz w:val="22"/>
          <w:szCs w:val="22"/>
        </w:rPr>
        <w:t>,</w:t>
      </w:r>
      <w:r w:rsidRPr="004748F5">
        <w:rPr>
          <w:sz w:val="22"/>
          <w:szCs w:val="22"/>
        </w:rPr>
        <w:t xml:space="preserve"> polecenia przelewu dokumentującego przekazanie przez Wykonawcę Podwykonawcy wynagrodzenia wymagalnego za wykonane przez niego roboty, a w przypadku realizacji robót przez podwykonawcę za pomocą dalszych podwykonawców poświadczonego za zgodność z oryginałem potwierdzenia dokonania zapłaty przez podwykonawcę lub oświadczenia o braku dalszych podwykonawców. Ponadto Wykonawca dołączy potwierdzoną za zgodność z oryginałem kserokopię faktury, wystawionej przez Podwykonawcę oraz podpisany przez przedstawicieli Wykonawcy i Podwykonawcy protokół odbioru wykonanych przez Podwykonawcę robót.</w:t>
      </w:r>
    </w:p>
    <w:p w14:paraId="17FCB863" w14:textId="77777777" w:rsidR="00DA641A" w:rsidRPr="004748F5" w:rsidRDefault="00DA641A" w:rsidP="00DA641A">
      <w:pPr>
        <w:pStyle w:val="Akapitzlist"/>
        <w:numPr>
          <w:ilvl w:val="0"/>
          <w:numId w:val="20"/>
        </w:numPr>
        <w:ind w:right="-1"/>
        <w:contextualSpacing w:val="0"/>
        <w:jc w:val="both"/>
        <w:rPr>
          <w:sz w:val="22"/>
          <w:szCs w:val="22"/>
        </w:rPr>
      </w:pPr>
      <w:r w:rsidRPr="004748F5">
        <w:rPr>
          <w:sz w:val="22"/>
          <w:szCs w:val="22"/>
        </w:rPr>
        <w:t xml:space="preserve">W przypadku dokonania zapłaty przez Zamawiającego bezpośrednio na rzecz podwykonawcy, wynagrodzenie Wykonawcy ulega zmniejszeniu o zapłaconą część wynagrodzenia na rzecz podwykonawcy. </w:t>
      </w:r>
    </w:p>
    <w:p w14:paraId="553A6D21" w14:textId="7AF0AA29" w:rsidR="00DA641A" w:rsidRPr="004748F5" w:rsidRDefault="00DA641A" w:rsidP="00DA641A">
      <w:pPr>
        <w:pStyle w:val="Akapitzlist"/>
        <w:numPr>
          <w:ilvl w:val="0"/>
          <w:numId w:val="20"/>
        </w:numPr>
        <w:ind w:right="-1"/>
        <w:contextualSpacing w:val="0"/>
        <w:jc w:val="both"/>
        <w:rPr>
          <w:sz w:val="22"/>
          <w:szCs w:val="22"/>
        </w:rPr>
      </w:pPr>
      <w:r w:rsidRPr="004748F5">
        <w:rPr>
          <w:sz w:val="22"/>
          <w:szCs w:val="22"/>
        </w:rPr>
        <w:t xml:space="preserve">Brak lub nieprzedłożenie dokumentów, o których mowa w ust. </w:t>
      </w:r>
      <w:r w:rsidR="005E6E45">
        <w:rPr>
          <w:sz w:val="22"/>
          <w:szCs w:val="22"/>
        </w:rPr>
        <w:t>7</w:t>
      </w:r>
      <w:r w:rsidRPr="004748F5">
        <w:rPr>
          <w:sz w:val="22"/>
          <w:szCs w:val="22"/>
        </w:rPr>
        <w:t xml:space="preserve"> skutkować będzie wstrzymaniem przez Zamawiającego płatności na rzecz Wykonawcy bez ponoszenia negatywnych konsekwencji przez Zamawiającego</w:t>
      </w:r>
      <w:r w:rsidRPr="004748F5">
        <w:rPr>
          <w:color w:val="FF0000"/>
          <w:sz w:val="22"/>
          <w:szCs w:val="22"/>
        </w:rPr>
        <w:t>.</w:t>
      </w:r>
    </w:p>
    <w:p w14:paraId="574240C6" w14:textId="77777777" w:rsidR="00844806" w:rsidRPr="004748F5" w:rsidRDefault="00844806" w:rsidP="00844806">
      <w:pPr>
        <w:pStyle w:val="Akapitzlist"/>
        <w:ind w:left="360" w:right="-1"/>
        <w:jc w:val="both"/>
        <w:rPr>
          <w:sz w:val="22"/>
          <w:szCs w:val="22"/>
        </w:rPr>
      </w:pPr>
    </w:p>
    <w:p w14:paraId="085A7F85" w14:textId="00BC6A2F" w:rsidR="00844806" w:rsidRPr="004748F5" w:rsidRDefault="00844806" w:rsidP="00844806">
      <w:pPr>
        <w:pStyle w:val="Akapitzlist"/>
        <w:ind w:left="360" w:right="-1"/>
        <w:jc w:val="both"/>
        <w:rPr>
          <w:b/>
          <w:bCs/>
          <w:sz w:val="22"/>
          <w:szCs w:val="22"/>
        </w:rPr>
      </w:pPr>
      <w:r w:rsidRPr="004748F5">
        <w:rPr>
          <w:b/>
          <w:bCs/>
          <w:sz w:val="22"/>
          <w:szCs w:val="22"/>
        </w:rPr>
        <w:t>Sposób wystawienia faktury:</w:t>
      </w:r>
    </w:p>
    <w:p w14:paraId="045731AB" w14:textId="743C81CE" w:rsidR="00281750" w:rsidRPr="004748F5" w:rsidRDefault="00281750" w:rsidP="00844806">
      <w:pPr>
        <w:pStyle w:val="Akapitzlist"/>
        <w:numPr>
          <w:ilvl w:val="0"/>
          <w:numId w:val="20"/>
        </w:numPr>
        <w:ind w:right="-1"/>
        <w:contextualSpacing w:val="0"/>
        <w:jc w:val="both"/>
        <w:rPr>
          <w:sz w:val="22"/>
          <w:szCs w:val="22"/>
        </w:rPr>
      </w:pPr>
      <w:r w:rsidRPr="004748F5">
        <w:rPr>
          <w:sz w:val="22"/>
          <w:szCs w:val="22"/>
          <w:lang w:eastAsia="pl-PL"/>
        </w:rPr>
        <w:t xml:space="preserve">Strony zgodnie postanawiają, że wykonawca wystawia faktury zgodnie z ustawą z dnia 11 marca 2004 r. o podatku od towarów i usług oraz przepisami dotyczącymi Krajowego Systemu e-Faktur (dalej </w:t>
      </w:r>
      <w:proofErr w:type="spellStart"/>
      <w:r w:rsidRPr="004748F5">
        <w:rPr>
          <w:sz w:val="22"/>
          <w:szCs w:val="22"/>
          <w:lang w:eastAsia="pl-PL"/>
        </w:rPr>
        <w:t>KSeF</w:t>
      </w:r>
      <w:proofErr w:type="spellEnd"/>
      <w:r w:rsidRPr="004748F5">
        <w:rPr>
          <w:sz w:val="22"/>
          <w:szCs w:val="22"/>
          <w:lang w:eastAsia="pl-PL"/>
        </w:rPr>
        <w:t>), w tym przepisami regulującymi tryby szczególne (offline/awaryjne) wystawiania i przekazywania faktur, o ile mają zastosowanie</w:t>
      </w:r>
      <w:r w:rsidR="000F7647">
        <w:rPr>
          <w:sz w:val="22"/>
          <w:szCs w:val="22"/>
          <w:lang w:eastAsia="pl-PL"/>
        </w:rPr>
        <w:t>.</w:t>
      </w:r>
    </w:p>
    <w:p w14:paraId="20191390" w14:textId="360CC6AB" w:rsidR="00281750" w:rsidRDefault="00844806" w:rsidP="00844806">
      <w:pPr>
        <w:pStyle w:val="Akapitzlist"/>
        <w:numPr>
          <w:ilvl w:val="0"/>
          <w:numId w:val="20"/>
        </w:numPr>
        <w:ind w:right="-1"/>
        <w:contextualSpacing w:val="0"/>
        <w:jc w:val="both"/>
        <w:rPr>
          <w:sz w:val="22"/>
          <w:szCs w:val="22"/>
        </w:rPr>
      </w:pPr>
      <w:r w:rsidRPr="004748F5">
        <w:rPr>
          <w:sz w:val="22"/>
          <w:szCs w:val="22"/>
          <w:lang w:eastAsia="pl-PL"/>
        </w:rPr>
        <w:t xml:space="preserve"> </w:t>
      </w:r>
      <w:r w:rsidR="00281750" w:rsidRPr="004748F5">
        <w:rPr>
          <w:sz w:val="22"/>
          <w:szCs w:val="22"/>
          <w:lang w:eastAsia="pl-PL"/>
        </w:rPr>
        <w:t>Przez „fakturę ustrukturyzowaną” strony rozumieją fakturę wystawioną przy użyciu</w:t>
      </w:r>
      <w:r w:rsidRPr="004748F5">
        <w:rPr>
          <w:sz w:val="22"/>
          <w:szCs w:val="22"/>
          <w:lang w:eastAsia="pl-PL"/>
        </w:rPr>
        <w:t xml:space="preserve"> </w:t>
      </w:r>
      <w:proofErr w:type="spellStart"/>
      <w:r w:rsidR="00281750" w:rsidRPr="004748F5">
        <w:rPr>
          <w:sz w:val="22"/>
          <w:szCs w:val="22"/>
          <w:lang w:eastAsia="pl-PL"/>
        </w:rPr>
        <w:t>KSeF</w:t>
      </w:r>
      <w:proofErr w:type="spellEnd"/>
      <w:r w:rsidR="00281750" w:rsidRPr="004748F5">
        <w:rPr>
          <w:sz w:val="22"/>
          <w:szCs w:val="22"/>
          <w:lang w:eastAsia="pl-PL"/>
        </w:rPr>
        <w:t xml:space="preserve">, która uzyskuje walor faktury ustrukturyzowanej po nadaniu numeru identyfikującego tej faktury w </w:t>
      </w:r>
      <w:proofErr w:type="spellStart"/>
      <w:r w:rsidR="00281750" w:rsidRPr="004748F5">
        <w:rPr>
          <w:sz w:val="22"/>
          <w:szCs w:val="22"/>
          <w:lang w:eastAsia="pl-PL"/>
        </w:rPr>
        <w:t>KSeF</w:t>
      </w:r>
      <w:proofErr w:type="spellEnd"/>
      <w:r w:rsidR="00281750" w:rsidRPr="004748F5">
        <w:rPr>
          <w:sz w:val="22"/>
          <w:szCs w:val="22"/>
          <w:lang w:eastAsia="pl-PL"/>
        </w:rPr>
        <w:t xml:space="preserve"> (numer </w:t>
      </w:r>
      <w:proofErr w:type="spellStart"/>
      <w:r w:rsidR="00281750" w:rsidRPr="004748F5">
        <w:rPr>
          <w:sz w:val="22"/>
          <w:szCs w:val="22"/>
          <w:lang w:eastAsia="pl-PL"/>
        </w:rPr>
        <w:t>KSeF</w:t>
      </w:r>
      <w:proofErr w:type="spellEnd"/>
      <w:r w:rsidR="00281750" w:rsidRPr="004748F5">
        <w:rPr>
          <w:sz w:val="22"/>
          <w:szCs w:val="22"/>
          <w:lang w:eastAsia="pl-PL"/>
        </w:rPr>
        <w:t>), z zastrzeżeniem trybów offline/awaryjnych przewidzianych przepisami.</w:t>
      </w:r>
    </w:p>
    <w:p w14:paraId="056B30AA" w14:textId="15992471" w:rsidR="00C36451" w:rsidRDefault="005D5E47" w:rsidP="005D5E47">
      <w:pPr>
        <w:pStyle w:val="Akapitzlist"/>
        <w:numPr>
          <w:ilvl w:val="0"/>
          <w:numId w:val="20"/>
        </w:numPr>
        <w:ind w:right="-1"/>
        <w:contextualSpacing w:val="0"/>
        <w:jc w:val="both"/>
        <w:rPr>
          <w:sz w:val="22"/>
          <w:szCs w:val="22"/>
        </w:rPr>
      </w:pPr>
      <w:r w:rsidRPr="00C36451">
        <w:rPr>
          <w:sz w:val="22"/>
          <w:szCs w:val="22"/>
          <w:lang w:eastAsia="pl-PL"/>
        </w:rPr>
        <w:t xml:space="preserve">W przypadku wystąpienia awarii systemu </w:t>
      </w:r>
      <w:proofErr w:type="spellStart"/>
      <w:r w:rsidRPr="00C36451">
        <w:rPr>
          <w:sz w:val="22"/>
          <w:szCs w:val="22"/>
          <w:lang w:eastAsia="pl-PL"/>
        </w:rPr>
        <w:t>KSeF</w:t>
      </w:r>
      <w:proofErr w:type="spellEnd"/>
      <w:r w:rsidRPr="00C36451">
        <w:rPr>
          <w:sz w:val="22"/>
          <w:szCs w:val="22"/>
          <w:lang w:eastAsia="pl-PL"/>
        </w:rPr>
        <w:t xml:space="preserve"> lub innych przesłanek uniemożliwiających wystawienie faktury za pośrednictwem </w:t>
      </w:r>
      <w:proofErr w:type="spellStart"/>
      <w:r w:rsidRPr="00C36451">
        <w:rPr>
          <w:sz w:val="22"/>
          <w:szCs w:val="22"/>
          <w:lang w:eastAsia="pl-PL"/>
        </w:rPr>
        <w:t>KSeF</w:t>
      </w:r>
      <w:proofErr w:type="spellEnd"/>
      <w:r w:rsidRPr="00C36451">
        <w:rPr>
          <w:sz w:val="22"/>
          <w:szCs w:val="22"/>
          <w:lang w:eastAsia="pl-PL"/>
        </w:rPr>
        <w:t xml:space="preserve">, wykonawca zobowiązany jest do niezwłocznego poinformowania zamawiającego oraz postepowania zgodnie z przepisami przejściowymi wynikającymi z obowiązujących przepisów. W przypadku awarii </w:t>
      </w:r>
      <w:proofErr w:type="spellStart"/>
      <w:r w:rsidR="00C36451" w:rsidRPr="00C36451">
        <w:rPr>
          <w:sz w:val="22"/>
          <w:szCs w:val="22"/>
          <w:lang w:eastAsia="pl-PL"/>
        </w:rPr>
        <w:t>KSeF</w:t>
      </w:r>
      <w:proofErr w:type="spellEnd"/>
      <w:r w:rsidR="00C36451" w:rsidRPr="00C36451">
        <w:rPr>
          <w:sz w:val="22"/>
          <w:szCs w:val="22"/>
          <w:lang w:eastAsia="pl-PL"/>
        </w:rPr>
        <w:t xml:space="preserve"> strony stosują procedurę offline, faktury wysyłane będą na adres mail: </w:t>
      </w:r>
      <w:hyperlink r:id="rId7" w:history="1">
        <w:r w:rsidR="00C36451" w:rsidRPr="00F5079D">
          <w:rPr>
            <w:rStyle w:val="Hipercze"/>
            <w:sz w:val="22"/>
            <w:szCs w:val="22"/>
            <w:lang w:eastAsia="pl-PL"/>
          </w:rPr>
          <w:t>faktury@powiat-braniewo.pl</w:t>
        </w:r>
      </w:hyperlink>
      <w:r w:rsidR="00C36451" w:rsidRPr="00C36451">
        <w:rPr>
          <w:sz w:val="22"/>
          <w:szCs w:val="22"/>
          <w:lang w:eastAsia="pl-PL"/>
        </w:rPr>
        <w:t>.</w:t>
      </w:r>
    </w:p>
    <w:p w14:paraId="43289673" w14:textId="7AC4C3C0" w:rsidR="005D5E47" w:rsidRPr="0031599A" w:rsidRDefault="0031599A" w:rsidP="005D5E47">
      <w:pPr>
        <w:pStyle w:val="Akapitzlist"/>
        <w:numPr>
          <w:ilvl w:val="0"/>
          <w:numId w:val="20"/>
        </w:numPr>
        <w:ind w:right="-1"/>
        <w:contextualSpacing w:val="0"/>
        <w:jc w:val="both"/>
        <w:rPr>
          <w:sz w:val="22"/>
          <w:szCs w:val="22"/>
        </w:rPr>
      </w:pPr>
      <w:r w:rsidRPr="0031599A">
        <w:rPr>
          <w:color w:val="333333"/>
        </w:rPr>
        <w:t xml:space="preserve"> Zamawiający zastrzega </w:t>
      </w:r>
      <w:r w:rsidR="005D5E47" w:rsidRPr="0031599A">
        <w:rPr>
          <w:color w:val="333333"/>
        </w:rPr>
        <w:t>sobie prawo do żądania potwierdzenia wysłania faktury do</w:t>
      </w:r>
      <w:r>
        <w:rPr>
          <w:color w:val="333333"/>
        </w:rPr>
        <w:t xml:space="preserve"> </w:t>
      </w:r>
      <w:proofErr w:type="spellStart"/>
      <w:r>
        <w:rPr>
          <w:color w:val="333333"/>
        </w:rPr>
        <w:t>KSeF</w:t>
      </w:r>
      <w:proofErr w:type="spellEnd"/>
      <w:r w:rsidR="005D5E47" w:rsidRPr="0031599A">
        <w:rPr>
          <w:color w:val="333333"/>
        </w:rPr>
        <w:t> oraz numeru referencyjnego faktury nadanego przez system.</w:t>
      </w:r>
    </w:p>
    <w:p w14:paraId="540900E9" w14:textId="78123369" w:rsidR="00281750" w:rsidRPr="005D5E47" w:rsidRDefault="00281750" w:rsidP="005D5E47">
      <w:pPr>
        <w:pStyle w:val="Akapitzlist"/>
        <w:numPr>
          <w:ilvl w:val="0"/>
          <w:numId w:val="20"/>
        </w:numPr>
        <w:ind w:right="-1"/>
        <w:contextualSpacing w:val="0"/>
        <w:jc w:val="both"/>
        <w:rPr>
          <w:sz w:val="22"/>
          <w:szCs w:val="22"/>
        </w:rPr>
      </w:pPr>
      <w:r w:rsidRPr="005D5E47">
        <w:rPr>
          <w:sz w:val="22"/>
          <w:szCs w:val="22"/>
          <w:lang w:eastAsia="pl-PL"/>
        </w:rPr>
        <w:t>Faktury</w:t>
      </w:r>
      <w:r w:rsidR="000F7647" w:rsidRPr="005D5E47">
        <w:rPr>
          <w:sz w:val="22"/>
          <w:szCs w:val="22"/>
          <w:lang w:eastAsia="pl-PL"/>
        </w:rPr>
        <w:t xml:space="preserve"> ustrukturyzowane</w:t>
      </w:r>
      <w:r w:rsidRPr="005D5E47">
        <w:rPr>
          <w:sz w:val="22"/>
          <w:szCs w:val="22"/>
          <w:lang w:eastAsia="pl-PL"/>
        </w:rPr>
        <w:t xml:space="preserve"> będą wystawiane przez wykonawcę na:</w:t>
      </w:r>
    </w:p>
    <w:p w14:paraId="5E419F76" w14:textId="029042BE" w:rsidR="001A4310" w:rsidRPr="004748F5" w:rsidRDefault="001A4310" w:rsidP="001A4310">
      <w:pPr>
        <w:rPr>
          <w:sz w:val="22"/>
          <w:szCs w:val="22"/>
        </w:rPr>
      </w:pPr>
      <w:r w:rsidRPr="004748F5">
        <w:rPr>
          <w:b/>
          <w:bCs/>
          <w:sz w:val="22"/>
          <w:szCs w:val="22"/>
        </w:rPr>
        <w:br/>
        <w:t>Podmiot2</w:t>
      </w:r>
      <w:r w:rsidRPr="004748F5">
        <w:rPr>
          <w:sz w:val="22"/>
          <w:szCs w:val="22"/>
        </w:rPr>
        <w:t xml:space="preserve"> – Nabywca </w:t>
      </w:r>
      <w:r w:rsidRPr="004748F5">
        <w:rPr>
          <w:sz w:val="22"/>
          <w:szCs w:val="22"/>
        </w:rPr>
        <w:br/>
        <w:t xml:space="preserve">– Powiat Braniewski </w:t>
      </w:r>
      <w:r w:rsidRPr="004748F5">
        <w:rPr>
          <w:sz w:val="22"/>
          <w:szCs w:val="22"/>
        </w:rPr>
        <w:br/>
        <w:t xml:space="preserve">– Plac Józefa Piłsudskiego 2, 14-500 Braniewo </w:t>
      </w:r>
      <w:r w:rsidRPr="004748F5">
        <w:rPr>
          <w:sz w:val="22"/>
          <w:szCs w:val="22"/>
        </w:rPr>
        <w:br/>
        <w:t xml:space="preserve">– NIP: 582 160 80 53 </w:t>
      </w:r>
      <w:r w:rsidRPr="004748F5">
        <w:rPr>
          <w:sz w:val="22"/>
          <w:szCs w:val="22"/>
        </w:rPr>
        <w:br/>
        <w:t>z oznaczeniem pola JST wartością</w:t>
      </w:r>
      <w:r w:rsidRPr="004748F5">
        <w:rPr>
          <w:b/>
          <w:bCs/>
          <w:sz w:val="22"/>
          <w:szCs w:val="22"/>
        </w:rPr>
        <w:t xml:space="preserve"> „1”. </w:t>
      </w:r>
      <w:r w:rsidRPr="004748F5">
        <w:rPr>
          <w:sz w:val="22"/>
          <w:szCs w:val="22"/>
        </w:rPr>
        <w:br/>
      </w:r>
      <w:r w:rsidRPr="004748F5">
        <w:rPr>
          <w:b/>
          <w:bCs/>
          <w:sz w:val="22"/>
          <w:szCs w:val="22"/>
        </w:rPr>
        <w:br/>
        <w:t>Podmiot3</w:t>
      </w:r>
      <w:r w:rsidRPr="004748F5">
        <w:rPr>
          <w:sz w:val="22"/>
          <w:szCs w:val="22"/>
        </w:rPr>
        <w:t xml:space="preserve"> – jednostka organizacyjna faktycznie dokonująca zakupu </w:t>
      </w:r>
      <w:r w:rsidRPr="004748F5">
        <w:rPr>
          <w:sz w:val="22"/>
          <w:szCs w:val="22"/>
        </w:rPr>
        <w:br/>
        <w:t xml:space="preserve">– Starostwo Powiatowe w Braniewie  </w:t>
      </w:r>
      <w:r w:rsidRPr="004748F5">
        <w:rPr>
          <w:sz w:val="22"/>
          <w:szCs w:val="22"/>
        </w:rPr>
        <w:br/>
        <w:t>–  Plac Józefa Piłsudskiego 2, 14-500 Braniewo</w:t>
      </w:r>
      <w:r w:rsidRPr="004748F5">
        <w:rPr>
          <w:sz w:val="22"/>
          <w:szCs w:val="22"/>
        </w:rPr>
        <w:br/>
        <w:t>– NIP: 582 147 49 60</w:t>
      </w:r>
    </w:p>
    <w:p w14:paraId="168F633D" w14:textId="77777777" w:rsidR="001A4310" w:rsidRPr="004748F5" w:rsidRDefault="001A4310" w:rsidP="001A4310">
      <w:pPr>
        <w:rPr>
          <w:sz w:val="22"/>
          <w:szCs w:val="22"/>
        </w:rPr>
      </w:pPr>
      <w:r w:rsidRPr="004748F5">
        <w:rPr>
          <w:sz w:val="22"/>
          <w:szCs w:val="22"/>
        </w:rPr>
        <w:t xml:space="preserve">z uzupełnionym polem Rola wartością </w:t>
      </w:r>
      <w:r w:rsidRPr="004748F5">
        <w:rPr>
          <w:b/>
          <w:bCs/>
          <w:sz w:val="22"/>
          <w:szCs w:val="22"/>
        </w:rPr>
        <w:t>„8”.</w:t>
      </w:r>
    </w:p>
    <w:p w14:paraId="174BCD0A" w14:textId="77777777" w:rsidR="001A4310" w:rsidRPr="004748F5" w:rsidRDefault="001A4310" w:rsidP="001A4310">
      <w:pPr>
        <w:shd w:val="clear" w:color="auto" w:fill="FFFFFF"/>
        <w:jc w:val="both"/>
        <w:textAlignment w:val="baseline"/>
        <w:rPr>
          <w:sz w:val="22"/>
          <w:szCs w:val="22"/>
        </w:rPr>
      </w:pPr>
    </w:p>
    <w:p w14:paraId="4B111C6C" w14:textId="77777777" w:rsidR="001A4310" w:rsidRPr="004748F5" w:rsidRDefault="001A4310" w:rsidP="001A4310">
      <w:pPr>
        <w:shd w:val="clear" w:color="auto" w:fill="FFFFFF"/>
        <w:jc w:val="both"/>
        <w:textAlignment w:val="baseline"/>
        <w:rPr>
          <w:sz w:val="22"/>
          <w:szCs w:val="22"/>
        </w:rPr>
      </w:pPr>
      <w:r w:rsidRPr="004748F5">
        <w:rPr>
          <w:sz w:val="22"/>
          <w:szCs w:val="22"/>
        </w:rPr>
        <w:lastRenderedPageBreak/>
        <w:t>14. Strony zgodnie postanawiają, że w przypadku wystawienia przez Wykonaw</w:t>
      </w:r>
      <w:r w:rsidRPr="004748F5">
        <w:rPr>
          <w:color w:val="080808"/>
          <w:sz w:val="22"/>
          <w:szCs w:val="22"/>
        </w:rPr>
        <w:t>cę</w:t>
      </w:r>
      <w:r w:rsidRPr="004748F5">
        <w:rPr>
          <w:sz w:val="22"/>
          <w:szCs w:val="22"/>
        </w:rPr>
        <w:t xml:space="preserve"> faktur ustrukturyzowanych w sposób nieuwzględniający zasady „Podmiotu2” i „Podmiotu3”, przewidziane terminy płatności nie rozpoczynają się (nie zaczynają biec) do momentu dokonania przez Wykona</w:t>
      </w:r>
      <w:r w:rsidRPr="004748F5">
        <w:rPr>
          <w:color w:val="080808"/>
          <w:sz w:val="22"/>
          <w:szCs w:val="22"/>
        </w:rPr>
        <w:t>wcę</w:t>
      </w:r>
      <w:r w:rsidRPr="004748F5">
        <w:rPr>
          <w:sz w:val="22"/>
          <w:szCs w:val="22"/>
        </w:rPr>
        <w:t xml:space="preserve"> korekty wystawionych faktur ustrukturyzowanych. </w:t>
      </w:r>
    </w:p>
    <w:p w14:paraId="21815695" w14:textId="77777777" w:rsidR="001A4310" w:rsidRPr="004748F5" w:rsidRDefault="001A4310" w:rsidP="001A4310">
      <w:pPr>
        <w:shd w:val="clear" w:color="auto" w:fill="FFFFFF"/>
        <w:jc w:val="both"/>
        <w:textAlignment w:val="baseline"/>
        <w:rPr>
          <w:sz w:val="22"/>
          <w:szCs w:val="22"/>
        </w:rPr>
      </w:pPr>
    </w:p>
    <w:p w14:paraId="3D8733B9" w14:textId="36F3152B" w:rsidR="00281750" w:rsidRPr="00281750" w:rsidRDefault="001A4310" w:rsidP="001A4310">
      <w:pPr>
        <w:shd w:val="clear" w:color="auto" w:fill="FFFFFF"/>
        <w:jc w:val="both"/>
        <w:textAlignment w:val="baseline"/>
        <w:rPr>
          <w:sz w:val="22"/>
          <w:szCs w:val="22"/>
        </w:rPr>
      </w:pPr>
      <w:r w:rsidRPr="004748F5">
        <w:rPr>
          <w:sz w:val="22"/>
          <w:szCs w:val="22"/>
        </w:rPr>
        <w:t xml:space="preserve">15. </w:t>
      </w:r>
      <w:r w:rsidR="00281750" w:rsidRPr="00281750">
        <w:rPr>
          <w:sz w:val="22"/>
          <w:szCs w:val="22"/>
          <w:lang w:eastAsia="pl-PL"/>
        </w:rPr>
        <w:t xml:space="preserve">Załączniki do faktur, które nie mogą zgodnie z obowiązującymi przepisami stanowić załącznika do faktury wystawionej w </w:t>
      </w:r>
      <w:proofErr w:type="spellStart"/>
      <w:r w:rsidR="00281750" w:rsidRPr="00281750">
        <w:rPr>
          <w:sz w:val="22"/>
          <w:szCs w:val="22"/>
          <w:lang w:eastAsia="pl-PL"/>
        </w:rPr>
        <w:t>KSeF</w:t>
      </w:r>
      <w:proofErr w:type="spellEnd"/>
      <w:r w:rsidR="00281750" w:rsidRPr="00281750">
        <w:rPr>
          <w:sz w:val="22"/>
          <w:szCs w:val="22"/>
          <w:lang w:eastAsia="pl-PL"/>
        </w:rPr>
        <w:t xml:space="preserve">, należy przesłać w formie elektronicznej w formacie pliku PDF za pośrednictwem poczty elektronicznej na adres e-mail: </w:t>
      </w:r>
      <w:hyperlink r:id="rId8" w:history="1">
        <w:r w:rsidR="00C11124" w:rsidRPr="00833FD0">
          <w:rPr>
            <w:rStyle w:val="Hipercze"/>
            <w:sz w:val="22"/>
            <w:szCs w:val="22"/>
            <w:lang w:eastAsia="pl-PL"/>
          </w:rPr>
          <w:t>inwestycje@powiat-braniewo.pl</w:t>
        </w:r>
      </w:hyperlink>
      <w:r w:rsidR="00C11124">
        <w:rPr>
          <w:sz w:val="22"/>
          <w:szCs w:val="22"/>
          <w:lang w:eastAsia="pl-PL"/>
        </w:rPr>
        <w:t xml:space="preserve"> </w:t>
      </w:r>
      <w:r w:rsidR="00281750" w:rsidRPr="00281750">
        <w:rPr>
          <w:sz w:val="22"/>
          <w:szCs w:val="22"/>
          <w:lang w:eastAsia="pl-PL"/>
        </w:rPr>
        <w:t xml:space="preserve"> lub w formie papierowej na adres siedziby zamawiającego, nie później niż w terminie 3 dni od dnia doręczenia faktury.  </w:t>
      </w:r>
    </w:p>
    <w:p w14:paraId="2254F8A4" w14:textId="77777777" w:rsidR="00281750" w:rsidRPr="004748F5" w:rsidRDefault="00281750" w:rsidP="00281750">
      <w:pPr>
        <w:ind w:right="-1"/>
        <w:jc w:val="both"/>
        <w:rPr>
          <w:sz w:val="22"/>
          <w:szCs w:val="22"/>
        </w:rPr>
      </w:pPr>
    </w:p>
    <w:p w14:paraId="3D79698C" w14:textId="77777777" w:rsidR="00DA641A" w:rsidRPr="004748F5" w:rsidRDefault="00DA641A" w:rsidP="00DA641A">
      <w:pPr>
        <w:ind w:left="720" w:right="-1"/>
        <w:jc w:val="both"/>
        <w:rPr>
          <w:b/>
          <w:bCs/>
          <w:sz w:val="22"/>
          <w:szCs w:val="22"/>
        </w:rPr>
      </w:pPr>
    </w:p>
    <w:p w14:paraId="75D30289" w14:textId="77777777" w:rsidR="00DA641A" w:rsidRPr="004748F5" w:rsidRDefault="00DA641A" w:rsidP="00DA641A">
      <w:pPr>
        <w:ind w:left="720" w:right="-1"/>
        <w:jc w:val="center"/>
        <w:rPr>
          <w:b/>
          <w:bCs/>
          <w:sz w:val="22"/>
          <w:szCs w:val="22"/>
        </w:rPr>
      </w:pPr>
      <w:r w:rsidRPr="004748F5">
        <w:rPr>
          <w:b/>
          <w:bCs/>
          <w:sz w:val="22"/>
          <w:szCs w:val="22"/>
        </w:rPr>
        <w:t>Zabezpieczenie należytego wykonania Umowy</w:t>
      </w:r>
    </w:p>
    <w:p w14:paraId="3B154A70" w14:textId="77777777" w:rsidR="00DA641A" w:rsidRPr="004748F5" w:rsidRDefault="00DA641A" w:rsidP="00DA641A">
      <w:pPr>
        <w:ind w:left="720" w:right="-1"/>
        <w:jc w:val="center"/>
        <w:rPr>
          <w:b/>
          <w:bCs/>
          <w:sz w:val="22"/>
          <w:szCs w:val="22"/>
        </w:rPr>
      </w:pPr>
      <w:r w:rsidRPr="004748F5">
        <w:rPr>
          <w:b/>
          <w:bCs/>
          <w:sz w:val="22"/>
          <w:szCs w:val="22"/>
        </w:rPr>
        <w:t>§ 7</w:t>
      </w:r>
    </w:p>
    <w:p w14:paraId="3AD59084" w14:textId="77777777" w:rsidR="00DA641A" w:rsidRPr="004748F5" w:rsidRDefault="00DA641A" w:rsidP="00DA641A">
      <w:pPr>
        <w:numPr>
          <w:ilvl w:val="0"/>
          <w:numId w:val="23"/>
        </w:numPr>
        <w:shd w:val="clear" w:color="auto" w:fill="FFFFFF"/>
        <w:ind w:left="426" w:right="-1" w:hanging="284"/>
        <w:jc w:val="both"/>
        <w:rPr>
          <w:sz w:val="22"/>
          <w:szCs w:val="22"/>
        </w:rPr>
      </w:pPr>
      <w:r w:rsidRPr="004748F5">
        <w:rPr>
          <w:sz w:val="22"/>
          <w:szCs w:val="22"/>
        </w:rPr>
        <w:t xml:space="preserve">Wykonawca  wnosi zabezpieczenie  należytego wykonania  umowy w wysokości  5 </w:t>
      </w:r>
      <w:r w:rsidRPr="004748F5">
        <w:rPr>
          <w:iCs/>
          <w:sz w:val="22"/>
          <w:szCs w:val="22"/>
        </w:rPr>
        <w:t xml:space="preserve">% </w:t>
      </w:r>
      <w:r w:rsidRPr="004748F5">
        <w:rPr>
          <w:sz w:val="22"/>
          <w:szCs w:val="22"/>
        </w:rPr>
        <w:t xml:space="preserve">ceny ofertowej brutto podanej w § 6 ust. 1 niniejszej umowy, co stanowi kwotę  </w:t>
      </w:r>
      <w:r w:rsidRPr="004748F5">
        <w:rPr>
          <w:b/>
          <w:sz w:val="22"/>
          <w:szCs w:val="22"/>
        </w:rPr>
        <w:t>……………</w:t>
      </w:r>
      <w:r w:rsidRPr="004748F5">
        <w:rPr>
          <w:sz w:val="22"/>
          <w:szCs w:val="22"/>
        </w:rPr>
        <w:t>zł, słownie:  (…………..złotych).</w:t>
      </w:r>
    </w:p>
    <w:p w14:paraId="2E15EC06" w14:textId="60428910" w:rsidR="00DA641A" w:rsidRPr="004748F5" w:rsidRDefault="00DA641A" w:rsidP="00DA641A">
      <w:pPr>
        <w:numPr>
          <w:ilvl w:val="0"/>
          <w:numId w:val="23"/>
        </w:numPr>
        <w:shd w:val="clear" w:color="auto" w:fill="FFFFFF"/>
        <w:tabs>
          <w:tab w:val="left" w:leader="dot" w:pos="284"/>
        </w:tabs>
        <w:ind w:left="426" w:right="-1" w:hanging="284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Zabezpieczenie to wniesione jest w formie ………………………………………………………</w:t>
      </w:r>
      <w:r w:rsidR="004748F5">
        <w:rPr>
          <w:sz w:val="22"/>
          <w:szCs w:val="22"/>
        </w:rPr>
        <w:t>..</w:t>
      </w:r>
    </w:p>
    <w:p w14:paraId="6AD96AAD" w14:textId="4498B6D6" w:rsidR="00DA641A" w:rsidRPr="004748F5" w:rsidRDefault="00DA641A" w:rsidP="00DA641A">
      <w:pPr>
        <w:widowControl w:val="0"/>
        <w:numPr>
          <w:ilvl w:val="0"/>
          <w:numId w:val="23"/>
        </w:numPr>
        <w:shd w:val="clear" w:color="auto" w:fill="FFFFFF"/>
        <w:tabs>
          <w:tab w:val="left" w:leader="dot" w:pos="284"/>
        </w:tabs>
        <w:autoSpaceDE w:val="0"/>
        <w:ind w:left="426" w:right="-1" w:hanging="284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Strony ustalają, że 30</w:t>
      </w:r>
      <w:r w:rsidR="00C410CD">
        <w:rPr>
          <w:sz w:val="22"/>
          <w:szCs w:val="22"/>
        </w:rPr>
        <w:t xml:space="preserve"> </w:t>
      </w:r>
      <w:r w:rsidRPr="004748F5">
        <w:rPr>
          <w:sz w:val="22"/>
          <w:szCs w:val="22"/>
        </w:rPr>
        <w:t>% wniesionego zabezpieczenia należytego wykonania umowy jest przeznaczone na pokrycie roszczeń z tytułu gwarancji i rękojmi za wady, zaś 70% wniesionego zabezpieczenia przeznaczona jest na pokrycie roszczeń z tytułu niewykonania lub nienależytego wykonania umowy.</w:t>
      </w:r>
    </w:p>
    <w:p w14:paraId="31DE6CF4" w14:textId="77777777" w:rsidR="00DA641A" w:rsidRPr="004748F5" w:rsidRDefault="00DA641A" w:rsidP="00DA641A">
      <w:pPr>
        <w:widowControl w:val="0"/>
        <w:numPr>
          <w:ilvl w:val="0"/>
          <w:numId w:val="23"/>
        </w:numPr>
        <w:shd w:val="clear" w:color="auto" w:fill="FFFFFF"/>
        <w:tabs>
          <w:tab w:val="left" w:pos="-1134"/>
          <w:tab w:val="left" w:leader="dot" w:pos="284"/>
        </w:tabs>
        <w:autoSpaceDE w:val="0"/>
        <w:ind w:left="426" w:right="-1" w:hanging="284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Zabezpieczenie należytego wykonania umowy zostanie zwrócone lub zwolnione w następujący  sposób:</w:t>
      </w:r>
    </w:p>
    <w:p w14:paraId="3D069B17" w14:textId="77777777" w:rsidR="00DA641A" w:rsidRPr="004748F5" w:rsidRDefault="00DA641A" w:rsidP="00DA641A">
      <w:pPr>
        <w:widowControl w:val="0"/>
        <w:numPr>
          <w:ilvl w:val="0"/>
          <w:numId w:val="28"/>
        </w:numPr>
        <w:shd w:val="clear" w:color="auto" w:fill="FFFFFF"/>
        <w:tabs>
          <w:tab w:val="left" w:pos="-1134"/>
          <w:tab w:val="left" w:leader="dot" w:pos="284"/>
        </w:tabs>
        <w:autoSpaceDE w:val="0"/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70% wysokości wniesionego zabezpieczenia w ciągu 30 dni od podpisania  protokołu końcowego i uznania robót za należycie wykonane,</w:t>
      </w:r>
    </w:p>
    <w:p w14:paraId="4178A203" w14:textId="77777777" w:rsidR="00DA641A" w:rsidRPr="004748F5" w:rsidRDefault="00DA641A" w:rsidP="00DA641A">
      <w:pPr>
        <w:widowControl w:val="0"/>
        <w:numPr>
          <w:ilvl w:val="0"/>
          <w:numId w:val="28"/>
        </w:numPr>
        <w:shd w:val="clear" w:color="auto" w:fill="FFFFFF"/>
        <w:tabs>
          <w:tab w:val="left" w:pos="-1134"/>
          <w:tab w:val="left" w:leader="dot" w:pos="284"/>
        </w:tabs>
        <w:autoSpaceDE w:val="0"/>
        <w:ind w:right="-1"/>
        <w:jc w:val="both"/>
        <w:rPr>
          <w:sz w:val="22"/>
          <w:szCs w:val="22"/>
        </w:rPr>
      </w:pPr>
      <w:r w:rsidRPr="004748F5">
        <w:rPr>
          <w:spacing w:val="-2"/>
          <w:sz w:val="22"/>
          <w:szCs w:val="22"/>
        </w:rPr>
        <w:t xml:space="preserve">30% wysokości wniesionego zabezpieczenia w ciągu 15 dni po upływie okresu  </w:t>
      </w:r>
      <w:r w:rsidRPr="004748F5">
        <w:rPr>
          <w:sz w:val="22"/>
          <w:szCs w:val="22"/>
        </w:rPr>
        <w:t>rękojmi za wady.</w:t>
      </w:r>
    </w:p>
    <w:p w14:paraId="4BEC3311" w14:textId="73912757" w:rsidR="00DA641A" w:rsidRPr="004748F5" w:rsidRDefault="00DA641A" w:rsidP="00DA641A">
      <w:pPr>
        <w:widowControl w:val="0"/>
        <w:numPr>
          <w:ilvl w:val="0"/>
          <w:numId w:val="23"/>
        </w:numPr>
        <w:shd w:val="clear" w:color="auto" w:fill="FFFFFF"/>
        <w:tabs>
          <w:tab w:val="left" w:pos="-1701"/>
          <w:tab w:val="left" w:leader="dot" w:pos="284"/>
        </w:tabs>
        <w:autoSpaceDE w:val="0"/>
        <w:ind w:left="426" w:right="-1" w:hanging="284"/>
        <w:jc w:val="both"/>
        <w:rPr>
          <w:sz w:val="22"/>
          <w:szCs w:val="22"/>
        </w:rPr>
      </w:pPr>
      <w:r w:rsidRPr="004748F5">
        <w:rPr>
          <w:spacing w:val="-1"/>
          <w:sz w:val="22"/>
          <w:szCs w:val="22"/>
        </w:rPr>
        <w:t xml:space="preserve">Jeżeli zabezpieczenie należytego wykonania umowy wniesiono w pieniądzu, Zamawiający zwraca </w:t>
      </w:r>
      <w:r w:rsidRPr="004748F5">
        <w:rPr>
          <w:sz w:val="22"/>
          <w:szCs w:val="22"/>
        </w:rPr>
        <w:t>je wraz z odsetkami wynikającymi z umowy rachunku bankowego, na którym było ono przechowywane pod warunkiem iż bank prowadzący konto oferuje możliwość oprocentowania złożonego depozytu, pomniejszonymi o koszty prowadzenia rachunku oraz prowizji bankowej za przelew pieniędzy na rachunek Wykonawcy.</w:t>
      </w:r>
    </w:p>
    <w:p w14:paraId="3F6FF52F" w14:textId="50130272" w:rsidR="00DA641A" w:rsidRPr="004748F5" w:rsidRDefault="00DA641A" w:rsidP="00DA641A">
      <w:pPr>
        <w:widowControl w:val="0"/>
        <w:numPr>
          <w:ilvl w:val="0"/>
          <w:numId w:val="23"/>
        </w:numPr>
        <w:shd w:val="clear" w:color="auto" w:fill="FFFFFF"/>
        <w:tabs>
          <w:tab w:val="left" w:leader="dot" w:pos="284"/>
        </w:tabs>
        <w:autoSpaceDE w:val="0"/>
        <w:ind w:left="426" w:right="-1" w:hanging="284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W sytuacji, gdy wskutek okoliczności, o których mowa w § 14 niniejszej umowy, wystąpi konieczność przedłużenia terminu realizacji umowy, o którym mowa w § 2, Wykonawca przed podpisaniem aneksu do umowy lub najpóźniej w dniu jego podpisania, zobowiązany jest do przedłużenia terminu ważności wniesionego zabezpieczenia należytego wykonania umowy albo – jeżeli jest to niemożliwe – do wniesienia nowego zabezpieczenia na warunkach zaakceptowanych przez Zamawiającego na okres wynikający</w:t>
      </w:r>
      <w:r w:rsidR="004748F5">
        <w:rPr>
          <w:sz w:val="22"/>
          <w:szCs w:val="22"/>
        </w:rPr>
        <w:t xml:space="preserve"> </w:t>
      </w:r>
      <w:r w:rsidRPr="004748F5">
        <w:rPr>
          <w:sz w:val="22"/>
          <w:szCs w:val="22"/>
        </w:rPr>
        <w:t>z aneksu do umowy.</w:t>
      </w:r>
    </w:p>
    <w:p w14:paraId="451DD607" w14:textId="77777777" w:rsidR="00DA641A" w:rsidRPr="004748F5" w:rsidRDefault="00DA641A" w:rsidP="00DA641A">
      <w:pPr>
        <w:widowControl w:val="0"/>
        <w:shd w:val="clear" w:color="auto" w:fill="FFFFFF"/>
        <w:tabs>
          <w:tab w:val="left" w:leader="dot" w:pos="284"/>
        </w:tabs>
        <w:autoSpaceDE w:val="0"/>
        <w:ind w:right="-1"/>
        <w:jc w:val="both"/>
        <w:rPr>
          <w:color w:val="538135"/>
          <w:sz w:val="22"/>
          <w:szCs w:val="22"/>
        </w:rPr>
      </w:pPr>
    </w:p>
    <w:p w14:paraId="24A8AF19" w14:textId="77777777" w:rsidR="00DA641A" w:rsidRPr="004748F5" w:rsidRDefault="00DA641A" w:rsidP="00DA641A">
      <w:pPr>
        <w:ind w:right="-1"/>
        <w:jc w:val="center"/>
        <w:rPr>
          <w:b/>
          <w:bCs/>
          <w:sz w:val="22"/>
          <w:szCs w:val="22"/>
        </w:rPr>
      </w:pPr>
      <w:r w:rsidRPr="004748F5">
        <w:rPr>
          <w:b/>
          <w:bCs/>
          <w:sz w:val="22"/>
          <w:szCs w:val="22"/>
        </w:rPr>
        <w:t>Materiały</w:t>
      </w:r>
    </w:p>
    <w:p w14:paraId="765222C7" w14:textId="77777777" w:rsidR="00DA641A" w:rsidRPr="004748F5" w:rsidRDefault="00DA641A" w:rsidP="00DA641A">
      <w:pPr>
        <w:ind w:right="-1"/>
        <w:jc w:val="center"/>
        <w:rPr>
          <w:b/>
          <w:bCs/>
          <w:sz w:val="22"/>
          <w:szCs w:val="22"/>
        </w:rPr>
      </w:pPr>
      <w:r w:rsidRPr="004748F5">
        <w:rPr>
          <w:b/>
          <w:bCs/>
          <w:sz w:val="22"/>
          <w:szCs w:val="22"/>
        </w:rPr>
        <w:t>§ 8</w:t>
      </w:r>
    </w:p>
    <w:p w14:paraId="480D1E2F" w14:textId="77777777" w:rsidR="00DA641A" w:rsidRPr="004748F5" w:rsidRDefault="00DA641A" w:rsidP="00DA641A">
      <w:pPr>
        <w:numPr>
          <w:ilvl w:val="0"/>
          <w:numId w:val="8"/>
        </w:numPr>
        <w:tabs>
          <w:tab w:val="left" w:pos="375"/>
        </w:tabs>
        <w:ind w:right="-1"/>
        <w:jc w:val="both"/>
        <w:rPr>
          <w:kern w:val="1"/>
          <w:sz w:val="22"/>
          <w:szCs w:val="22"/>
        </w:rPr>
      </w:pPr>
      <w:r w:rsidRPr="004748F5">
        <w:rPr>
          <w:kern w:val="1"/>
          <w:sz w:val="22"/>
          <w:szCs w:val="22"/>
        </w:rPr>
        <w:t>Wykonawca zobowiązuje się wykonać przedmiot umowy przy użyciu materiałów zgodnych z dokumentacją projektową. Zastosowane materiały winny posiadać dopuszczenie do stosowania w budownictwie (aktualne w dniu wbudowania), certyfikaty na znak bezpieczeństwa, atesty, być zgodne z kryteriami technicznymi określonymi w polskich normach lub aprobatą techniczną, o ile dla danego wyrobu nie ustalono Polskiej Normy oraz zgodne z właściwymi przepisami i dokumentami technicznymi.</w:t>
      </w:r>
    </w:p>
    <w:p w14:paraId="3A4BCE83" w14:textId="77777777" w:rsidR="00DA641A" w:rsidRPr="004748F5" w:rsidRDefault="00DA641A" w:rsidP="00DA641A">
      <w:pPr>
        <w:numPr>
          <w:ilvl w:val="0"/>
          <w:numId w:val="8"/>
        </w:numPr>
        <w:tabs>
          <w:tab w:val="left" w:pos="375"/>
        </w:tabs>
        <w:ind w:right="-1"/>
        <w:jc w:val="both"/>
        <w:rPr>
          <w:kern w:val="1"/>
          <w:sz w:val="22"/>
          <w:szCs w:val="22"/>
        </w:rPr>
      </w:pPr>
      <w:r w:rsidRPr="004748F5">
        <w:rPr>
          <w:kern w:val="1"/>
          <w:sz w:val="22"/>
          <w:szCs w:val="22"/>
        </w:rPr>
        <w:t>Dokumenty dopuszczenia do stosowania materiałów w budownictwie, o których mowa w ust. 1 Wykonawca okaże przed wbudowaniem oraz ich komplet przekaże Zamawiającemu wraz ze zgłoszeniem osiągnięcia gotowości do odbioru końcowego przedmiotu umowy.</w:t>
      </w:r>
    </w:p>
    <w:p w14:paraId="093E3E7A" w14:textId="77777777" w:rsidR="00DA641A" w:rsidRPr="004748F5" w:rsidRDefault="00DA641A" w:rsidP="00DA641A">
      <w:pPr>
        <w:ind w:right="-1"/>
        <w:jc w:val="both"/>
        <w:rPr>
          <w:b/>
          <w:bCs/>
          <w:sz w:val="22"/>
          <w:szCs w:val="22"/>
        </w:rPr>
      </w:pPr>
    </w:p>
    <w:p w14:paraId="33EF7B5A" w14:textId="77777777" w:rsidR="00DA641A" w:rsidRPr="004748F5" w:rsidRDefault="00DA641A" w:rsidP="00DA641A">
      <w:pPr>
        <w:ind w:right="-1"/>
        <w:jc w:val="center"/>
        <w:rPr>
          <w:b/>
          <w:bCs/>
          <w:sz w:val="22"/>
          <w:szCs w:val="22"/>
        </w:rPr>
      </w:pPr>
      <w:r w:rsidRPr="004748F5">
        <w:rPr>
          <w:b/>
          <w:bCs/>
          <w:sz w:val="22"/>
          <w:szCs w:val="22"/>
        </w:rPr>
        <w:t>Przedstawiciele Stron</w:t>
      </w:r>
    </w:p>
    <w:p w14:paraId="055C0BE8" w14:textId="77777777" w:rsidR="00DA641A" w:rsidRPr="004748F5" w:rsidRDefault="00DA641A" w:rsidP="00DA641A">
      <w:pPr>
        <w:ind w:right="-1"/>
        <w:jc w:val="center"/>
        <w:rPr>
          <w:b/>
          <w:bCs/>
          <w:sz w:val="22"/>
          <w:szCs w:val="22"/>
        </w:rPr>
      </w:pPr>
      <w:r w:rsidRPr="004748F5">
        <w:rPr>
          <w:b/>
          <w:bCs/>
          <w:sz w:val="22"/>
          <w:szCs w:val="22"/>
        </w:rPr>
        <w:t>§ 9</w:t>
      </w:r>
    </w:p>
    <w:p w14:paraId="37417F73" w14:textId="77777777" w:rsidR="00DA641A" w:rsidRPr="004748F5" w:rsidRDefault="00DA641A" w:rsidP="004748F5">
      <w:pPr>
        <w:numPr>
          <w:ilvl w:val="0"/>
          <w:numId w:val="16"/>
        </w:numPr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Przedstawicielem Zamawiającego na budowie jest inspektor nadzoru: ……………….</w:t>
      </w:r>
    </w:p>
    <w:p w14:paraId="66C33325" w14:textId="77777777" w:rsidR="00DA641A" w:rsidRPr="004748F5" w:rsidRDefault="00DA641A" w:rsidP="004748F5">
      <w:pPr>
        <w:numPr>
          <w:ilvl w:val="0"/>
          <w:numId w:val="16"/>
        </w:numPr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Przedstawicielem Wykonawcy na budowie jest kierownik budowy: ……………….</w:t>
      </w:r>
    </w:p>
    <w:p w14:paraId="698E0082" w14:textId="77777777" w:rsidR="00DA641A" w:rsidRPr="004748F5" w:rsidRDefault="00DA641A" w:rsidP="004748F5">
      <w:pPr>
        <w:numPr>
          <w:ilvl w:val="0"/>
          <w:numId w:val="16"/>
        </w:numPr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Koordynatorem wykonania przedmiotu umowy ze strony Zamawiającego jest : ……………….</w:t>
      </w:r>
    </w:p>
    <w:p w14:paraId="07B674EA" w14:textId="77777777" w:rsidR="00DA641A" w:rsidRPr="004748F5" w:rsidRDefault="00DA641A" w:rsidP="00DA641A">
      <w:pPr>
        <w:spacing w:line="360" w:lineRule="auto"/>
        <w:ind w:left="360" w:right="-1"/>
        <w:jc w:val="both"/>
        <w:rPr>
          <w:sz w:val="22"/>
          <w:szCs w:val="22"/>
        </w:rPr>
      </w:pPr>
    </w:p>
    <w:p w14:paraId="7DAFE7E1" w14:textId="77777777" w:rsidR="00DA641A" w:rsidRPr="004748F5" w:rsidRDefault="00DA641A" w:rsidP="00DA641A">
      <w:pPr>
        <w:ind w:right="-1"/>
        <w:jc w:val="center"/>
        <w:rPr>
          <w:b/>
          <w:bCs/>
          <w:sz w:val="22"/>
          <w:szCs w:val="22"/>
        </w:rPr>
      </w:pPr>
      <w:r w:rsidRPr="004748F5">
        <w:rPr>
          <w:b/>
          <w:bCs/>
          <w:sz w:val="22"/>
          <w:szCs w:val="22"/>
        </w:rPr>
        <w:t>Odbiory</w:t>
      </w:r>
    </w:p>
    <w:p w14:paraId="605FAFC0" w14:textId="77777777" w:rsidR="00DA641A" w:rsidRPr="004748F5" w:rsidRDefault="00DA641A" w:rsidP="00DA641A">
      <w:pPr>
        <w:ind w:right="-1"/>
        <w:jc w:val="center"/>
        <w:rPr>
          <w:b/>
          <w:bCs/>
          <w:sz w:val="22"/>
          <w:szCs w:val="22"/>
        </w:rPr>
      </w:pPr>
      <w:r w:rsidRPr="004748F5">
        <w:rPr>
          <w:b/>
          <w:bCs/>
          <w:sz w:val="22"/>
          <w:szCs w:val="22"/>
        </w:rPr>
        <w:lastRenderedPageBreak/>
        <w:t>§ 10</w:t>
      </w:r>
    </w:p>
    <w:p w14:paraId="51E65342" w14:textId="77777777" w:rsidR="00DA641A" w:rsidRPr="004748F5" w:rsidRDefault="00DA641A" w:rsidP="00DA641A">
      <w:pPr>
        <w:numPr>
          <w:ilvl w:val="0"/>
          <w:numId w:val="9"/>
        </w:numPr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Strony ustalają, że odbiorowi końcowemu podlega całość pakietu stanowiąca odrębną część przedmiotu Umowy.</w:t>
      </w:r>
    </w:p>
    <w:p w14:paraId="0C14E425" w14:textId="3D61A0B1" w:rsidR="00DA641A" w:rsidRPr="005D3A08" w:rsidRDefault="00DA641A" w:rsidP="00DA641A">
      <w:pPr>
        <w:numPr>
          <w:ilvl w:val="0"/>
          <w:numId w:val="9"/>
        </w:numPr>
        <w:ind w:right="-1"/>
        <w:jc w:val="both"/>
        <w:rPr>
          <w:b/>
          <w:bCs/>
          <w:sz w:val="22"/>
          <w:szCs w:val="22"/>
        </w:rPr>
      </w:pPr>
      <w:r w:rsidRPr="005D3A08">
        <w:rPr>
          <w:sz w:val="22"/>
          <w:szCs w:val="22"/>
        </w:rPr>
        <w:t>Zamawiający dokona również odbioru poszczególnych etapów robót.</w:t>
      </w:r>
    </w:p>
    <w:p w14:paraId="188118C4" w14:textId="77777777" w:rsidR="00DA641A" w:rsidRPr="005D3A08" w:rsidRDefault="00DA641A" w:rsidP="00DA641A">
      <w:pPr>
        <w:numPr>
          <w:ilvl w:val="0"/>
          <w:numId w:val="9"/>
        </w:numPr>
        <w:ind w:right="-1"/>
        <w:jc w:val="both"/>
        <w:rPr>
          <w:sz w:val="22"/>
          <w:szCs w:val="22"/>
        </w:rPr>
      </w:pPr>
      <w:r w:rsidRPr="005D3A08">
        <w:rPr>
          <w:sz w:val="22"/>
          <w:szCs w:val="22"/>
        </w:rPr>
        <w:t>Wykonawca zobowiązany jest do zgłoszenia do odbioru robót zanikających i ulegających zakryciu</w:t>
      </w:r>
      <w:r w:rsidRPr="005D3A08">
        <w:rPr>
          <w:sz w:val="22"/>
          <w:szCs w:val="22"/>
        </w:rPr>
        <w:br/>
        <w:t xml:space="preserve">z wyprzedzeniem 3 dni roboczych przed planowanym wykonaniem prac.  </w:t>
      </w:r>
    </w:p>
    <w:p w14:paraId="2B9FC8F5" w14:textId="7142E95F" w:rsidR="00DA641A" w:rsidRPr="005D3A08" w:rsidRDefault="00DA641A" w:rsidP="00DA641A">
      <w:pPr>
        <w:numPr>
          <w:ilvl w:val="0"/>
          <w:numId w:val="9"/>
        </w:numPr>
        <w:ind w:right="-1"/>
        <w:jc w:val="both"/>
        <w:rPr>
          <w:sz w:val="22"/>
          <w:szCs w:val="22"/>
        </w:rPr>
      </w:pPr>
      <w:r w:rsidRPr="005D3A08">
        <w:rPr>
          <w:sz w:val="22"/>
          <w:szCs w:val="22"/>
        </w:rPr>
        <w:t>Wykonawca zobowiązany jest do zawiadomienia Zamawiającego o gotowości do odbioru końcowego</w:t>
      </w:r>
      <w:r w:rsidR="00476AE6" w:rsidRPr="005D3A08">
        <w:rPr>
          <w:sz w:val="22"/>
          <w:szCs w:val="22"/>
        </w:rPr>
        <w:t xml:space="preserve"> </w:t>
      </w:r>
      <w:r w:rsidRPr="005D3A08">
        <w:rPr>
          <w:sz w:val="22"/>
          <w:szCs w:val="22"/>
        </w:rPr>
        <w:t>oraz poszczególnych etapów robót z wyprzedzeniem 3 dni roboczych przed planowanym terminem odbioru.</w:t>
      </w:r>
    </w:p>
    <w:p w14:paraId="2BED29DC" w14:textId="77777777" w:rsidR="00DA641A" w:rsidRPr="004748F5" w:rsidRDefault="00DA641A" w:rsidP="00DA641A">
      <w:pPr>
        <w:ind w:left="283"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Do zawiadomienia o gotowości do odbioru końcowego Wykonawca załączy:</w:t>
      </w:r>
    </w:p>
    <w:p w14:paraId="446BA201" w14:textId="77777777" w:rsidR="00DA641A" w:rsidRPr="004748F5" w:rsidRDefault="00DA641A" w:rsidP="00DA641A">
      <w:pPr>
        <w:numPr>
          <w:ilvl w:val="0"/>
          <w:numId w:val="29"/>
        </w:numPr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oświadczenie kierownika budowy - o doprowadzeniu do należytego stanu i porządku pomieszczeń objętych robotami budowlanymi,</w:t>
      </w:r>
    </w:p>
    <w:p w14:paraId="7032EC55" w14:textId="77777777" w:rsidR="00DA641A" w:rsidRPr="004748F5" w:rsidRDefault="00DA641A" w:rsidP="00DA641A">
      <w:pPr>
        <w:numPr>
          <w:ilvl w:val="0"/>
          <w:numId w:val="29"/>
        </w:numPr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 xml:space="preserve">dokumentację powykonawczą, </w:t>
      </w:r>
    </w:p>
    <w:p w14:paraId="6CA16F43" w14:textId="7A97B156" w:rsidR="00DA641A" w:rsidRPr="004748F5" w:rsidRDefault="00DA641A" w:rsidP="00DA641A">
      <w:pPr>
        <w:numPr>
          <w:ilvl w:val="0"/>
          <w:numId w:val="29"/>
        </w:numPr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certyfikaty, atesty, gwarancje, świadectwa na materiały wbudowane w trakcie wykonywania przedmiotu  umowy,</w:t>
      </w:r>
    </w:p>
    <w:p w14:paraId="08365D3F" w14:textId="77777777" w:rsidR="00DA641A" w:rsidRPr="004748F5" w:rsidRDefault="00DA641A" w:rsidP="00DA641A">
      <w:pPr>
        <w:numPr>
          <w:ilvl w:val="0"/>
          <w:numId w:val="29"/>
        </w:numPr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karty gwarancyjne na materiały wbudowane w trakcie wykonywania przedmiotu Umowy,</w:t>
      </w:r>
    </w:p>
    <w:p w14:paraId="28A3EFC3" w14:textId="1754670E" w:rsidR="00DA641A" w:rsidRPr="004748F5" w:rsidRDefault="00DA641A" w:rsidP="00DA641A">
      <w:pPr>
        <w:numPr>
          <w:ilvl w:val="0"/>
          <w:numId w:val="9"/>
        </w:numPr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Zamawiający wyznaczy termin rozpoczęcia odbioru końcowego robót w ciągu 7 dni roboczych od daty pisemnego zawiadomienia go o osiągnięciu gotowości do odbioru oraz po potwierdzeniu przez Inspektora Nadzoru kompletności dokumentów załączonych do zawiadomienia. W przypadku wystąpienia</w:t>
      </w:r>
      <w:r w:rsidR="00476AE6">
        <w:rPr>
          <w:sz w:val="22"/>
          <w:szCs w:val="22"/>
        </w:rPr>
        <w:t xml:space="preserve"> </w:t>
      </w:r>
      <w:r w:rsidRPr="004748F5">
        <w:rPr>
          <w:sz w:val="22"/>
          <w:szCs w:val="22"/>
        </w:rPr>
        <w:t>braków</w:t>
      </w:r>
      <w:r w:rsidR="00476AE6">
        <w:rPr>
          <w:sz w:val="22"/>
          <w:szCs w:val="22"/>
        </w:rPr>
        <w:t xml:space="preserve"> </w:t>
      </w:r>
      <w:r w:rsidRPr="004748F5">
        <w:rPr>
          <w:sz w:val="22"/>
          <w:szCs w:val="22"/>
        </w:rPr>
        <w:t>w zawiadomieniu lub w dokumentach, Zamawiający wezwie Wykonawcę do ich uzupełnienia. Termin rozpoczęcia odbioru zostanie ustalony przez Zamawiającego licząc od daty uzupełnienia przez Wykonawcę zawiadomienia lub dokumentów.</w:t>
      </w:r>
    </w:p>
    <w:p w14:paraId="3431D652" w14:textId="77777777" w:rsidR="00DA641A" w:rsidRPr="004748F5" w:rsidRDefault="00DA641A" w:rsidP="00DA641A">
      <w:pPr>
        <w:numPr>
          <w:ilvl w:val="0"/>
          <w:numId w:val="9"/>
        </w:numPr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Czynności odbioru zostaną zakończone najpóźniej w terminie 14 dni od daty rozpoczęcia odbioru.</w:t>
      </w:r>
    </w:p>
    <w:p w14:paraId="76F7D064" w14:textId="77777777" w:rsidR="00DA641A" w:rsidRPr="004748F5" w:rsidRDefault="00DA641A" w:rsidP="00DA641A">
      <w:pPr>
        <w:widowControl w:val="0"/>
        <w:numPr>
          <w:ilvl w:val="0"/>
          <w:numId w:val="9"/>
        </w:numPr>
        <w:shd w:val="clear" w:color="auto" w:fill="FFFFFF"/>
        <w:tabs>
          <w:tab w:val="clear" w:pos="0"/>
          <w:tab w:val="left" w:pos="-993"/>
          <w:tab w:val="num" w:pos="284"/>
        </w:tabs>
        <w:autoSpaceDE w:val="0"/>
        <w:ind w:left="284" w:right="-1" w:hanging="284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Z czynności odbioru końcowego będzie spisany protokół zawierający wszelkie ustalenia dokonane w toku odbioru.</w:t>
      </w:r>
    </w:p>
    <w:p w14:paraId="1C028CE8" w14:textId="77777777" w:rsidR="00DA641A" w:rsidRPr="004748F5" w:rsidRDefault="00DA641A" w:rsidP="00DA641A">
      <w:pPr>
        <w:numPr>
          <w:ilvl w:val="0"/>
          <w:numId w:val="9"/>
        </w:numPr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Jeżeli w toku czynności odbioru zostaną stwierdzone wady, to Zamawiającemu przysługują następujące uprawnienia:</w:t>
      </w:r>
    </w:p>
    <w:p w14:paraId="28E46E6F" w14:textId="77777777" w:rsidR="00DA641A" w:rsidRPr="004748F5" w:rsidRDefault="00DA641A" w:rsidP="00DA641A">
      <w:pPr>
        <w:numPr>
          <w:ilvl w:val="0"/>
          <w:numId w:val="10"/>
        </w:numPr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jeżeli wady nadają się do usunięcia, Zamawiający wyznaczy w protokole odbioru termin ich usunięcia, nie dłuższy niż 30 dni. Po bezskutecznym upływie wyznaczonego terminu Zamawiający będzie uprawniony:</w:t>
      </w:r>
    </w:p>
    <w:p w14:paraId="5E6D5D1B" w14:textId="77777777" w:rsidR="00DA641A" w:rsidRPr="004748F5" w:rsidRDefault="00DA641A" w:rsidP="00DA641A">
      <w:pPr>
        <w:numPr>
          <w:ilvl w:val="0"/>
          <w:numId w:val="24"/>
        </w:numPr>
        <w:ind w:left="993" w:right="-1" w:hanging="284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jeżeli wady nie uniemożliwiają użytkowania przedmiotu odbioru zgodnie z przeznaczeniem - do obniżenia wynagrodzenia odpowiedniego do jego utraconej wartości technicznej, użytkowej lub estetycznej,</w:t>
      </w:r>
    </w:p>
    <w:p w14:paraId="2499CB46" w14:textId="77777777" w:rsidR="00DA641A" w:rsidRPr="004748F5" w:rsidRDefault="00DA641A" w:rsidP="00DA641A">
      <w:pPr>
        <w:numPr>
          <w:ilvl w:val="0"/>
          <w:numId w:val="24"/>
        </w:numPr>
        <w:ind w:left="993" w:right="-1" w:hanging="284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jeżeli wady uniemożliwiają użytkowanie przedmiotu odbioru zgodnie z przeznaczeniem – do powierzenia usunięcia wad na koszt i ryzyko Wykonawcy,</w:t>
      </w:r>
    </w:p>
    <w:p w14:paraId="3B17F693" w14:textId="77777777" w:rsidR="00DA641A" w:rsidRPr="004748F5" w:rsidRDefault="00DA641A" w:rsidP="00DA641A">
      <w:pPr>
        <w:numPr>
          <w:ilvl w:val="0"/>
          <w:numId w:val="10"/>
        </w:numPr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 xml:space="preserve">jeżeli wady nie nadają się do usunięcia, to: </w:t>
      </w:r>
    </w:p>
    <w:p w14:paraId="215B3D72" w14:textId="77777777" w:rsidR="00DA641A" w:rsidRPr="004748F5" w:rsidRDefault="00DA641A" w:rsidP="00DA641A">
      <w:pPr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jeżeli nie uniemożliwiają one użytkowania przedmiotu odbioru zgodnie z przeznaczeniem, Zamawiający może obniżyć wynagrodzenie odpowiednio do jego utraconej wartości technicznej, użytkowej lub estetycznej,</w:t>
      </w:r>
    </w:p>
    <w:p w14:paraId="4451024D" w14:textId="77777777" w:rsidR="00DA641A" w:rsidRPr="004748F5" w:rsidRDefault="00DA641A" w:rsidP="00DA641A">
      <w:pPr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jeżeli wady uniemożliwiają użytkowanie zgodnie z przeznaczeniem, Zamawiający może odstąpić od umowy lub żądać wykonania przedmiotu Umowy po raz drugi.</w:t>
      </w:r>
    </w:p>
    <w:p w14:paraId="72D20D2D" w14:textId="77777777" w:rsidR="00DA641A" w:rsidRPr="004748F5" w:rsidRDefault="00DA641A" w:rsidP="00DA641A">
      <w:pPr>
        <w:ind w:left="284" w:right="-1" w:hanging="284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8.  Wykonawca zobowiązany jest do zawiadomienia Zamawiającego o usunięciu wad, o których  mowa w ust. 7, oraz do żądania wyznaczenia terminu na odbiór zakwestionowanych uprzednio robót jako wadliwych.</w:t>
      </w:r>
    </w:p>
    <w:p w14:paraId="7F5062F1" w14:textId="77777777" w:rsidR="00DA641A" w:rsidRPr="004748F5" w:rsidRDefault="00DA641A" w:rsidP="00DA641A">
      <w:pPr>
        <w:ind w:left="283" w:right="-1" w:hanging="283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9. Jeżeli Zamawiający dokona odbioru przedmiotu zamówienia, za termin zakończenia robót uważa się dzień pisemnego zawiadomienia Zamawiającego o osiągnięciu przez Wykonawcę gotowości do odbioru przedmiotu umowy. W pozostałych przypadkach za termin zakończenia robót uważa się dzień podpisania przez Zamawiającego protokołu odbioru końcowego.</w:t>
      </w:r>
    </w:p>
    <w:p w14:paraId="49F0B175" w14:textId="77777777" w:rsidR="00DA641A" w:rsidRPr="004748F5" w:rsidRDefault="00DA641A" w:rsidP="00DA641A">
      <w:pPr>
        <w:pStyle w:val="Tekstpodstawowy"/>
        <w:spacing w:line="240" w:lineRule="auto"/>
        <w:ind w:right="-1"/>
        <w:rPr>
          <w:b/>
          <w:bCs/>
          <w:sz w:val="22"/>
          <w:szCs w:val="22"/>
        </w:rPr>
      </w:pPr>
    </w:p>
    <w:p w14:paraId="31D4C3BA" w14:textId="77777777" w:rsidR="00DA641A" w:rsidRPr="004748F5" w:rsidRDefault="00DA641A" w:rsidP="00DA641A">
      <w:pPr>
        <w:pStyle w:val="Tekstpodstawowy"/>
        <w:spacing w:line="240" w:lineRule="auto"/>
        <w:ind w:left="284" w:right="-1" w:hanging="284"/>
        <w:jc w:val="center"/>
        <w:rPr>
          <w:b/>
          <w:bCs/>
          <w:sz w:val="22"/>
          <w:szCs w:val="22"/>
        </w:rPr>
      </w:pPr>
      <w:r w:rsidRPr="004748F5">
        <w:rPr>
          <w:b/>
          <w:bCs/>
          <w:sz w:val="22"/>
          <w:szCs w:val="22"/>
        </w:rPr>
        <w:t>Gwarancja i rękojmia</w:t>
      </w:r>
    </w:p>
    <w:p w14:paraId="4A657177" w14:textId="77777777" w:rsidR="00DA641A" w:rsidRPr="004748F5" w:rsidRDefault="00DA641A" w:rsidP="00DA641A">
      <w:pPr>
        <w:pStyle w:val="Tekstpodstawowy"/>
        <w:spacing w:line="240" w:lineRule="auto"/>
        <w:ind w:left="284" w:right="-1" w:hanging="284"/>
        <w:jc w:val="center"/>
        <w:rPr>
          <w:b/>
          <w:bCs/>
          <w:sz w:val="22"/>
          <w:szCs w:val="22"/>
        </w:rPr>
      </w:pPr>
      <w:r w:rsidRPr="004748F5">
        <w:rPr>
          <w:b/>
          <w:bCs/>
          <w:sz w:val="22"/>
          <w:szCs w:val="22"/>
        </w:rPr>
        <w:t>§ 11</w:t>
      </w:r>
    </w:p>
    <w:p w14:paraId="67467B61" w14:textId="77777777" w:rsidR="004748F5" w:rsidRDefault="00DA641A" w:rsidP="004748F5">
      <w:pPr>
        <w:numPr>
          <w:ilvl w:val="0"/>
          <w:numId w:val="21"/>
        </w:numPr>
        <w:tabs>
          <w:tab w:val="left" w:pos="360"/>
        </w:tabs>
        <w:ind w:left="284" w:right="-1" w:hanging="284"/>
        <w:jc w:val="both"/>
        <w:rPr>
          <w:kern w:val="1"/>
          <w:sz w:val="22"/>
          <w:szCs w:val="22"/>
        </w:rPr>
      </w:pPr>
      <w:r w:rsidRPr="004748F5">
        <w:rPr>
          <w:kern w:val="1"/>
          <w:sz w:val="22"/>
          <w:szCs w:val="22"/>
        </w:rPr>
        <w:t>Wykonawca gwarantuje, że przedmiot umowy określony w § 1 wykonany zostanie dobrze jakościowo, zgodnie z warunkami (normami) technicznymi wykonawstwa i warunkami umowy, bez wad pomniejszających wartość robót lub uniemożliwiających użytkowanie obiektu zgodnie z jego przeznaczeniem.</w:t>
      </w:r>
    </w:p>
    <w:p w14:paraId="75723616" w14:textId="77777777" w:rsidR="00A23B83" w:rsidRDefault="00DA641A" w:rsidP="00A23B83">
      <w:pPr>
        <w:numPr>
          <w:ilvl w:val="0"/>
          <w:numId w:val="21"/>
        </w:numPr>
        <w:tabs>
          <w:tab w:val="left" w:pos="360"/>
        </w:tabs>
        <w:ind w:left="284" w:right="-1" w:hanging="284"/>
        <w:jc w:val="both"/>
        <w:rPr>
          <w:kern w:val="1"/>
          <w:sz w:val="22"/>
          <w:szCs w:val="22"/>
        </w:rPr>
      </w:pPr>
      <w:r w:rsidRPr="004748F5">
        <w:rPr>
          <w:kern w:val="1"/>
          <w:sz w:val="22"/>
          <w:szCs w:val="22"/>
        </w:rPr>
        <w:t xml:space="preserve">Na wykonane roboty i użyte materiały Wykonawca udziela </w:t>
      </w:r>
      <w:r w:rsidRPr="004748F5">
        <w:rPr>
          <w:b/>
          <w:kern w:val="1"/>
          <w:sz w:val="22"/>
          <w:szCs w:val="22"/>
        </w:rPr>
        <w:t xml:space="preserve">…….. miesięcznej gwarancji   </w:t>
      </w:r>
      <w:r w:rsidRPr="004748F5">
        <w:rPr>
          <w:kern w:val="1"/>
          <w:sz w:val="22"/>
          <w:szCs w:val="22"/>
        </w:rPr>
        <w:t>liczonej</w:t>
      </w:r>
      <w:r w:rsidRPr="004748F5">
        <w:rPr>
          <w:b/>
          <w:kern w:val="1"/>
          <w:sz w:val="22"/>
          <w:szCs w:val="22"/>
        </w:rPr>
        <w:t xml:space="preserve"> </w:t>
      </w:r>
      <w:r w:rsidRPr="004748F5">
        <w:rPr>
          <w:kern w:val="1"/>
          <w:sz w:val="22"/>
          <w:szCs w:val="22"/>
        </w:rPr>
        <w:t xml:space="preserve">od dnia odbioru końcowego przez Zamawiającego robót budowlanych i podpisania (bez uwag) protokołu końcowego. Niezależnie od gwarancji Wykonawca udziela na wykonane roboty </w:t>
      </w:r>
      <w:r w:rsidRPr="004748F5">
        <w:rPr>
          <w:bCs/>
          <w:kern w:val="1"/>
          <w:sz w:val="22"/>
          <w:szCs w:val="22"/>
        </w:rPr>
        <w:t>rękojmi</w:t>
      </w:r>
      <w:r w:rsidRPr="004748F5">
        <w:rPr>
          <w:kern w:val="1"/>
          <w:sz w:val="22"/>
          <w:szCs w:val="22"/>
        </w:rPr>
        <w:t xml:space="preserve"> na okres </w:t>
      </w:r>
      <w:r w:rsidRPr="004748F5">
        <w:rPr>
          <w:b/>
          <w:kern w:val="1"/>
          <w:sz w:val="22"/>
          <w:szCs w:val="22"/>
        </w:rPr>
        <w:t>…… miesięcy</w:t>
      </w:r>
      <w:r w:rsidRPr="004748F5">
        <w:rPr>
          <w:kern w:val="1"/>
          <w:sz w:val="22"/>
          <w:szCs w:val="22"/>
        </w:rPr>
        <w:t>, od dnia odbioru końcowego przez Zamawiającego robót budowlanych.</w:t>
      </w:r>
    </w:p>
    <w:p w14:paraId="66105768" w14:textId="77777777" w:rsidR="00A23B83" w:rsidRDefault="00DA641A" w:rsidP="00A23B83">
      <w:pPr>
        <w:numPr>
          <w:ilvl w:val="0"/>
          <w:numId w:val="21"/>
        </w:numPr>
        <w:tabs>
          <w:tab w:val="left" w:pos="360"/>
        </w:tabs>
        <w:ind w:left="284" w:right="-1" w:hanging="284"/>
        <w:jc w:val="both"/>
        <w:rPr>
          <w:kern w:val="1"/>
          <w:sz w:val="22"/>
          <w:szCs w:val="22"/>
        </w:rPr>
      </w:pPr>
      <w:r w:rsidRPr="00A23B83">
        <w:rPr>
          <w:kern w:val="1"/>
          <w:sz w:val="22"/>
          <w:szCs w:val="22"/>
        </w:rPr>
        <w:lastRenderedPageBreak/>
        <w:t>Wykonawca jest obowiązany do usunięcia wad fizycznych rzeczy, jeżeli wady te ujawnią się w okresie gwarancji lub rękojmi</w:t>
      </w:r>
      <w:r w:rsidRPr="00A23B83">
        <w:rPr>
          <w:b/>
          <w:kern w:val="1"/>
          <w:sz w:val="22"/>
          <w:szCs w:val="22"/>
        </w:rPr>
        <w:t>.</w:t>
      </w:r>
    </w:p>
    <w:p w14:paraId="3870757A" w14:textId="77777777" w:rsidR="00A23B83" w:rsidRDefault="00DA641A" w:rsidP="00A23B83">
      <w:pPr>
        <w:numPr>
          <w:ilvl w:val="0"/>
          <w:numId w:val="21"/>
        </w:numPr>
        <w:tabs>
          <w:tab w:val="left" w:pos="360"/>
        </w:tabs>
        <w:ind w:left="284" w:right="-1" w:hanging="284"/>
        <w:jc w:val="both"/>
        <w:rPr>
          <w:kern w:val="1"/>
          <w:sz w:val="22"/>
          <w:szCs w:val="22"/>
        </w:rPr>
      </w:pPr>
      <w:r w:rsidRPr="00A23B83">
        <w:rPr>
          <w:kern w:val="1"/>
          <w:sz w:val="22"/>
          <w:szCs w:val="22"/>
        </w:rPr>
        <w:t>Wykonawca wykona obowiązki wynikające z gwarancji w terminie wyznaczonym pisemnie przez Zamawiającego nie dłuższym niż 30 dni.  W przypadkach uzasadnionych technicznie lub technologicznie, możliwe jest wyznaczenie terminu dłuższego.</w:t>
      </w:r>
    </w:p>
    <w:p w14:paraId="48464853" w14:textId="77777777" w:rsidR="00A23B83" w:rsidRDefault="00DA641A" w:rsidP="00A23B83">
      <w:pPr>
        <w:numPr>
          <w:ilvl w:val="0"/>
          <w:numId w:val="21"/>
        </w:numPr>
        <w:tabs>
          <w:tab w:val="left" w:pos="360"/>
        </w:tabs>
        <w:ind w:left="284" w:right="-1" w:hanging="284"/>
        <w:jc w:val="both"/>
        <w:rPr>
          <w:kern w:val="1"/>
          <w:sz w:val="22"/>
          <w:szCs w:val="22"/>
        </w:rPr>
      </w:pPr>
      <w:r w:rsidRPr="00A23B83">
        <w:rPr>
          <w:kern w:val="1"/>
          <w:sz w:val="22"/>
          <w:szCs w:val="22"/>
        </w:rPr>
        <w:t xml:space="preserve">Jeżeli w wykonaniu obowiązku z tytułu gwarancji, Wykonawca dokonał usunięcia istotnych wad przedmiotu umowy, termin gwarancji biegnie na nowo od chwili odbioru robót wykonanych </w:t>
      </w:r>
      <w:r w:rsidRPr="00A23B83">
        <w:rPr>
          <w:kern w:val="1"/>
          <w:sz w:val="22"/>
          <w:szCs w:val="22"/>
        </w:rPr>
        <w:br/>
        <w:t>w ramach gwarancji. W pozostałych przypadkach termin gwarancji ulega przedłużeniu o czas naprawy/usuwania wad.</w:t>
      </w:r>
    </w:p>
    <w:p w14:paraId="7264A5AD" w14:textId="77777777" w:rsidR="00A23B83" w:rsidRDefault="00DA641A" w:rsidP="00A23B83">
      <w:pPr>
        <w:numPr>
          <w:ilvl w:val="0"/>
          <w:numId w:val="21"/>
        </w:numPr>
        <w:tabs>
          <w:tab w:val="left" w:pos="360"/>
        </w:tabs>
        <w:ind w:left="284" w:right="-1" w:hanging="284"/>
        <w:jc w:val="both"/>
        <w:rPr>
          <w:kern w:val="1"/>
          <w:sz w:val="22"/>
          <w:szCs w:val="22"/>
        </w:rPr>
      </w:pPr>
      <w:r w:rsidRPr="00A23B83">
        <w:rPr>
          <w:kern w:val="1"/>
          <w:sz w:val="22"/>
          <w:szCs w:val="22"/>
        </w:rPr>
        <w:t>W przypadku nie usunięcia wad w wyznaczonym terminie, Zamawiający uprawniony jest do zlecenia ich usunięcia podmiotowi trzeciemu na koszt i ryzyko Wykonawcy bez utraty uprawnień wynikających</w:t>
      </w:r>
      <w:r w:rsidRPr="00A23B83">
        <w:rPr>
          <w:kern w:val="1"/>
          <w:sz w:val="22"/>
          <w:szCs w:val="22"/>
        </w:rPr>
        <w:br/>
        <w:t>z gwarancji i rękojmi oraz bez utraty prawa do naliczania kar umownych za nieterminowe usunięcie wad.</w:t>
      </w:r>
    </w:p>
    <w:p w14:paraId="30472793" w14:textId="77777777" w:rsidR="00A23B83" w:rsidRDefault="00DA641A" w:rsidP="00A23B83">
      <w:pPr>
        <w:numPr>
          <w:ilvl w:val="0"/>
          <w:numId w:val="21"/>
        </w:numPr>
        <w:tabs>
          <w:tab w:val="left" w:pos="360"/>
        </w:tabs>
        <w:ind w:left="284" w:right="-1" w:hanging="284"/>
        <w:jc w:val="both"/>
        <w:rPr>
          <w:kern w:val="1"/>
          <w:sz w:val="22"/>
          <w:szCs w:val="22"/>
        </w:rPr>
      </w:pPr>
      <w:r w:rsidRPr="00A23B83">
        <w:rPr>
          <w:rFonts w:eastAsia="Arial"/>
          <w:kern w:val="1"/>
          <w:sz w:val="22"/>
          <w:szCs w:val="22"/>
        </w:rPr>
        <w:t>Wykonawca ponosi pełną odpowiedzialność za szkody poniesione przez Zamawiającego z powodu istnienia wady. Odpowiedzialność ta jest niezależna od obowiązku zapłaty kar umownych.</w:t>
      </w:r>
    </w:p>
    <w:p w14:paraId="174FCABC" w14:textId="77777777" w:rsidR="00A23B83" w:rsidRDefault="00DA641A" w:rsidP="00A23B83">
      <w:pPr>
        <w:numPr>
          <w:ilvl w:val="0"/>
          <w:numId w:val="21"/>
        </w:numPr>
        <w:tabs>
          <w:tab w:val="left" w:pos="360"/>
        </w:tabs>
        <w:ind w:left="284" w:right="-1" w:hanging="284"/>
        <w:jc w:val="both"/>
        <w:rPr>
          <w:kern w:val="1"/>
          <w:sz w:val="22"/>
          <w:szCs w:val="22"/>
        </w:rPr>
      </w:pPr>
      <w:r w:rsidRPr="00A23B83">
        <w:rPr>
          <w:kern w:val="1"/>
          <w:sz w:val="22"/>
          <w:szCs w:val="22"/>
        </w:rPr>
        <w:t>Zamawiający zastrzega sobie prawo korzystania z uprawnień z tytułu rękojmi niezależnie od uprawnień wynikających z gwarancji.</w:t>
      </w:r>
    </w:p>
    <w:p w14:paraId="3FA8347D" w14:textId="77777777" w:rsidR="00A23B83" w:rsidRDefault="00DA641A" w:rsidP="00A23B83">
      <w:pPr>
        <w:numPr>
          <w:ilvl w:val="0"/>
          <w:numId w:val="21"/>
        </w:numPr>
        <w:tabs>
          <w:tab w:val="left" w:pos="360"/>
        </w:tabs>
        <w:ind w:left="284" w:right="-1" w:hanging="284"/>
        <w:jc w:val="both"/>
        <w:rPr>
          <w:kern w:val="1"/>
          <w:sz w:val="22"/>
          <w:szCs w:val="22"/>
        </w:rPr>
      </w:pPr>
      <w:r w:rsidRPr="00A23B83">
        <w:rPr>
          <w:kern w:val="1"/>
          <w:sz w:val="22"/>
          <w:szCs w:val="22"/>
        </w:rPr>
        <w:t>W przypadku gwarancji udzielonej przez producenta materiałów, obowiązują terminy udzielonej gwarancji przez Wykonawcę. Wykonawca jest zobowiązany wydać Zamawiającemu karty gwarancyjne na zamontowane urządzenia w stanie kompletnym i potwierdzającym uprawnienia Zamawiającego z tytułu udzielonej gwarancji.</w:t>
      </w:r>
    </w:p>
    <w:p w14:paraId="57E0995E" w14:textId="4842A45C" w:rsidR="00DA641A" w:rsidRPr="00A23B83" w:rsidRDefault="00DA641A" w:rsidP="00A23B83">
      <w:pPr>
        <w:numPr>
          <w:ilvl w:val="0"/>
          <w:numId w:val="21"/>
        </w:numPr>
        <w:tabs>
          <w:tab w:val="left" w:pos="360"/>
        </w:tabs>
        <w:ind w:left="284" w:right="-1" w:hanging="284"/>
        <w:jc w:val="both"/>
        <w:rPr>
          <w:kern w:val="1"/>
          <w:sz w:val="22"/>
          <w:szCs w:val="22"/>
        </w:rPr>
      </w:pPr>
      <w:r w:rsidRPr="00A23B83">
        <w:rPr>
          <w:kern w:val="1"/>
          <w:sz w:val="22"/>
          <w:szCs w:val="22"/>
        </w:rPr>
        <w:t>Wykonawca w okresie gwarancji zapewni konserwację przedmiotu umowy zgodnie z zaleceniami producenta.</w:t>
      </w:r>
    </w:p>
    <w:p w14:paraId="5E687D7E" w14:textId="77777777" w:rsidR="00DA641A" w:rsidRPr="004748F5" w:rsidRDefault="00DA641A" w:rsidP="00DA641A">
      <w:pPr>
        <w:ind w:right="-1"/>
        <w:jc w:val="center"/>
        <w:rPr>
          <w:b/>
          <w:bCs/>
          <w:sz w:val="22"/>
          <w:szCs w:val="22"/>
        </w:rPr>
      </w:pPr>
      <w:r w:rsidRPr="004748F5">
        <w:rPr>
          <w:b/>
          <w:bCs/>
          <w:sz w:val="22"/>
          <w:szCs w:val="22"/>
        </w:rPr>
        <w:t>Kary umowne</w:t>
      </w:r>
    </w:p>
    <w:p w14:paraId="69A33C83" w14:textId="77777777" w:rsidR="00DA641A" w:rsidRPr="004748F5" w:rsidRDefault="00DA641A" w:rsidP="00DA641A">
      <w:pPr>
        <w:ind w:right="-1"/>
        <w:jc w:val="center"/>
        <w:rPr>
          <w:b/>
          <w:bCs/>
          <w:sz w:val="22"/>
          <w:szCs w:val="22"/>
        </w:rPr>
      </w:pPr>
      <w:r w:rsidRPr="004748F5">
        <w:rPr>
          <w:b/>
          <w:bCs/>
          <w:sz w:val="22"/>
          <w:szCs w:val="22"/>
        </w:rPr>
        <w:t>§ 12</w:t>
      </w:r>
    </w:p>
    <w:p w14:paraId="36556374" w14:textId="77777777" w:rsidR="00DA641A" w:rsidRPr="004748F5" w:rsidRDefault="00DA641A" w:rsidP="00DA641A">
      <w:pPr>
        <w:tabs>
          <w:tab w:val="left" w:pos="360"/>
        </w:tabs>
        <w:ind w:right="-1"/>
        <w:jc w:val="both"/>
        <w:rPr>
          <w:kern w:val="1"/>
          <w:sz w:val="22"/>
          <w:szCs w:val="22"/>
        </w:rPr>
      </w:pPr>
      <w:r w:rsidRPr="004748F5">
        <w:rPr>
          <w:kern w:val="1"/>
          <w:sz w:val="22"/>
          <w:szCs w:val="22"/>
        </w:rPr>
        <w:t>1.   Wykonawca zapłaci Zamawiającemu kary umowne:</w:t>
      </w:r>
    </w:p>
    <w:p w14:paraId="04D52845" w14:textId="77777777" w:rsidR="00DA641A" w:rsidRPr="004748F5" w:rsidRDefault="00DA641A" w:rsidP="00DA641A">
      <w:pPr>
        <w:numPr>
          <w:ilvl w:val="0"/>
          <w:numId w:val="17"/>
        </w:numPr>
        <w:tabs>
          <w:tab w:val="left" w:pos="360"/>
        </w:tabs>
        <w:ind w:right="-1"/>
        <w:jc w:val="both"/>
        <w:rPr>
          <w:kern w:val="1"/>
          <w:sz w:val="22"/>
          <w:szCs w:val="22"/>
        </w:rPr>
      </w:pPr>
      <w:r w:rsidRPr="004748F5">
        <w:rPr>
          <w:kern w:val="1"/>
          <w:sz w:val="22"/>
          <w:szCs w:val="22"/>
        </w:rPr>
        <w:t>za nieterminowe wykonanie przedmiotu Umowy za każdy dzień opóźnienia w rozpoczęciu i zakończeniu Przedmiotu Umowy w  wysokości</w:t>
      </w:r>
      <w:r w:rsidRPr="004748F5">
        <w:rPr>
          <w:color w:val="7030A0"/>
          <w:kern w:val="1"/>
          <w:sz w:val="22"/>
          <w:szCs w:val="22"/>
        </w:rPr>
        <w:t xml:space="preserve"> </w:t>
      </w:r>
      <w:r w:rsidRPr="004748F5">
        <w:rPr>
          <w:kern w:val="1"/>
          <w:sz w:val="22"/>
          <w:szCs w:val="22"/>
        </w:rPr>
        <w:t>500 zł za każdy dzień opóźnienia,</w:t>
      </w:r>
    </w:p>
    <w:p w14:paraId="00768B5A" w14:textId="1B841987" w:rsidR="00DA641A" w:rsidRPr="004748F5" w:rsidRDefault="00DA641A" w:rsidP="00DA641A">
      <w:pPr>
        <w:numPr>
          <w:ilvl w:val="0"/>
          <w:numId w:val="17"/>
        </w:numPr>
        <w:tabs>
          <w:tab w:val="left" w:pos="360"/>
        </w:tabs>
        <w:ind w:right="-1"/>
        <w:jc w:val="both"/>
        <w:rPr>
          <w:kern w:val="1"/>
          <w:sz w:val="22"/>
          <w:szCs w:val="22"/>
        </w:rPr>
      </w:pPr>
      <w:r w:rsidRPr="004748F5">
        <w:rPr>
          <w:kern w:val="1"/>
          <w:sz w:val="22"/>
          <w:szCs w:val="22"/>
        </w:rPr>
        <w:t>za nieterminowe usunięcie wad stwierdzonych przy odbiorze lub w okresie rękojmi lub gwarancji</w:t>
      </w:r>
      <w:r w:rsidR="00A23B83">
        <w:rPr>
          <w:kern w:val="1"/>
          <w:sz w:val="22"/>
          <w:szCs w:val="22"/>
        </w:rPr>
        <w:t xml:space="preserve"> </w:t>
      </w:r>
      <w:r w:rsidRPr="004748F5">
        <w:rPr>
          <w:kern w:val="1"/>
          <w:sz w:val="22"/>
          <w:szCs w:val="22"/>
        </w:rPr>
        <w:t>w wysokości 500</w:t>
      </w:r>
      <w:r w:rsidRPr="004748F5">
        <w:rPr>
          <w:sz w:val="22"/>
          <w:szCs w:val="22"/>
        </w:rPr>
        <w:t xml:space="preserve"> zł</w:t>
      </w:r>
      <w:r w:rsidRPr="004748F5">
        <w:rPr>
          <w:kern w:val="1"/>
          <w:sz w:val="22"/>
          <w:szCs w:val="22"/>
        </w:rPr>
        <w:t xml:space="preserve"> za każdy dzień opóźnienia, liczony od upływu terminu wyznaczonego do usunięcia wad,</w:t>
      </w:r>
    </w:p>
    <w:p w14:paraId="5ECCBC95" w14:textId="77777777" w:rsidR="00DA641A" w:rsidRPr="004748F5" w:rsidRDefault="00DA641A" w:rsidP="00DA641A">
      <w:pPr>
        <w:numPr>
          <w:ilvl w:val="0"/>
          <w:numId w:val="17"/>
        </w:numPr>
        <w:tabs>
          <w:tab w:val="left" w:pos="360"/>
        </w:tabs>
        <w:ind w:right="-1"/>
        <w:jc w:val="both"/>
        <w:rPr>
          <w:kern w:val="1"/>
          <w:sz w:val="22"/>
          <w:szCs w:val="22"/>
        </w:rPr>
      </w:pPr>
      <w:r w:rsidRPr="004748F5">
        <w:rPr>
          <w:kern w:val="1"/>
          <w:sz w:val="22"/>
          <w:szCs w:val="22"/>
        </w:rPr>
        <w:t>za naruszenie zobowiązania, o którym mowa w § 4 ust.6, oraz  § 5 ust. 4 Umowy w wysokości 100 zł za każde naruszenie,</w:t>
      </w:r>
    </w:p>
    <w:p w14:paraId="6F6B8581" w14:textId="77777777" w:rsidR="00DA641A" w:rsidRPr="004748F5" w:rsidRDefault="00DA641A" w:rsidP="00DA641A">
      <w:pPr>
        <w:numPr>
          <w:ilvl w:val="0"/>
          <w:numId w:val="17"/>
        </w:numPr>
        <w:tabs>
          <w:tab w:val="left" w:pos="360"/>
        </w:tabs>
        <w:ind w:right="-1"/>
        <w:jc w:val="both"/>
        <w:rPr>
          <w:bCs/>
          <w:kern w:val="1"/>
          <w:sz w:val="22"/>
          <w:szCs w:val="22"/>
        </w:rPr>
      </w:pPr>
      <w:r w:rsidRPr="004748F5">
        <w:rPr>
          <w:kern w:val="1"/>
          <w:sz w:val="22"/>
          <w:szCs w:val="22"/>
        </w:rPr>
        <w:t xml:space="preserve">z tytułu odstąpienia od umowy, wypowiedzenia lub rozwiązania Umowy z przyczyn zależnych od Wykonawcy, w wysokości </w:t>
      </w:r>
      <w:r w:rsidRPr="004748F5">
        <w:rPr>
          <w:sz w:val="22"/>
          <w:szCs w:val="22"/>
        </w:rPr>
        <w:t>10% wynagrodzenia umownego,</w:t>
      </w:r>
    </w:p>
    <w:p w14:paraId="0AEDA851" w14:textId="77777777" w:rsidR="00DA641A" w:rsidRPr="004748F5" w:rsidRDefault="00DA641A" w:rsidP="00DA641A">
      <w:pPr>
        <w:numPr>
          <w:ilvl w:val="0"/>
          <w:numId w:val="17"/>
        </w:numPr>
        <w:tabs>
          <w:tab w:val="left" w:pos="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za brak zapłaty lub nieterminowej zapłaty wynagrodzenia należnego podwykonawcom lub dalszym podwykonawcom w wysokości 5% wynagrodzenia umownego,</w:t>
      </w:r>
    </w:p>
    <w:p w14:paraId="5A5EE80B" w14:textId="77777777" w:rsidR="00DA641A" w:rsidRPr="004748F5" w:rsidRDefault="00DA641A" w:rsidP="00DA641A">
      <w:pPr>
        <w:numPr>
          <w:ilvl w:val="0"/>
          <w:numId w:val="17"/>
        </w:numPr>
        <w:tabs>
          <w:tab w:val="left" w:pos="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w przypadku nieprzedłożenia do zaakceptowania projektu umowy o podwykonawstwo, której przedmiotem są roboty budowlane, lub projektu jej zmiany w wysokości 5% wynagrodzenia umownego,</w:t>
      </w:r>
    </w:p>
    <w:p w14:paraId="05F8C5D1" w14:textId="77777777" w:rsidR="00DA641A" w:rsidRPr="004748F5" w:rsidRDefault="00DA641A" w:rsidP="00DA641A">
      <w:pPr>
        <w:numPr>
          <w:ilvl w:val="0"/>
          <w:numId w:val="17"/>
        </w:numPr>
        <w:tabs>
          <w:tab w:val="left" w:pos="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w przypadku nieprzedłożenia poświadczonej za zgodność z oryginałem kopii umowy o podwykonawstwo lub jej zmiany w wysokości 5% wynagrodzenia umownego,</w:t>
      </w:r>
    </w:p>
    <w:p w14:paraId="33C991E8" w14:textId="1C0FB00D" w:rsidR="00DA641A" w:rsidRPr="004748F5" w:rsidRDefault="00DA641A" w:rsidP="00DA641A">
      <w:pPr>
        <w:numPr>
          <w:ilvl w:val="0"/>
          <w:numId w:val="17"/>
        </w:numPr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w przypadku braku zmiany umowy o podwykonawstwo w zakresie terminu zapłaty na termin zgodny</w:t>
      </w:r>
      <w:r w:rsidR="0031599A">
        <w:rPr>
          <w:sz w:val="22"/>
          <w:szCs w:val="22"/>
        </w:rPr>
        <w:t xml:space="preserve"> </w:t>
      </w:r>
      <w:r w:rsidRPr="004748F5">
        <w:rPr>
          <w:sz w:val="22"/>
          <w:szCs w:val="22"/>
        </w:rPr>
        <w:t>z przepisem art. 143 b ust. 2 ustawy Prawo zamówień publicznych w wysokości 5% wynagrodzenia umownego.</w:t>
      </w:r>
    </w:p>
    <w:p w14:paraId="56EF46D9" w14:textId="77777777" w:rsidR="00DA641A" w:rsidRPr="004748F5" w:rsidRDefault="00DA641A" w:rsidP="00A23B83">
      <w:pPr>
        <w:pStyle w:val="Tekstpodstawowy21"/>
        <w:numPr>
          <w:ilvl w:val="0"/>
          <w:numId w:val="30"/>
        </w:numPr>
        <w:tabs>
          <w:tab w:val="left" w:pos="284"/>
        </w:tabs>
        <w:spacing w:line="240" w:lineRule="auto"/>
        <w:ind w:right="-1"/>
        <w:rPr>
          <w:b w:val="0"/>
          <w:szCs w:val="22"/>
        </w:rPr>
      </w:pPr>
      <w:r w:rsidRPr="004748F5">
        <w:rPr>
          <w:b w:val="0"/>
          <w:szCs w:val="22"/>
        </w:rPr>
        <w:t xml:space="preserve">Zamawiający zapłaci Wykonawcy karę umowną </w:t>
      </w:r>
      <w:r w:rsidRPr="004748F5">
        <w:rPr>
          <w:b w:val="0"/>
          <w:kern w:val="1"/>
          <w:szCs w:val="22"/>
        </w:rPr>
        <w:t xml:space="preserve">z tytułu odstąpienia od umowy, wypowiedzenia lub rozwiązania Umowy z przyczyn zależnych od Zamawiającego, w wysokości </w:t>
      </w:r>
      <w:r w:rsidRPr="004748F5">
        <w:rPr>
          <w:b w:val="0"/>
          <w:szCs w:val="22"/>
        </w:rPr>
        <w:t>10% wynagrodzenia umownego.</w:t>
      </w:r>
    </w:p>
    <w:p w14:paraId="347DDD4E" w14:textId="77777777" w:rsidR="00DA641A" w:rsidRDefault="00DA641A" w:rsidP="00A23B83">
      <w:pPr>
        <w:pStyle w:val="Tekstpodstawowy21"/>
        <w:numPr>
          <w:ilvl w:val="0"/>
          <w:numId w:val="30"/>
        </w:numPr>
        <w:tabs>
          <w:tab w:val="left" w:pos="284"/>
        </w:tabs>
        <w:spacing w:line="240" w:lineRule="auto"/>
        <w:ind w:left="284" w:right="-1" w:hanging="284"/>
        <w:rPr>
          <w:b w:val="0"/>
          <w:szCs w:val="22"/>
        </w:rPr>
      </w:pPr>
      <w:r w:rsidRPr="004748F5">
        <w:rPr>
          <w:b w:val="0"/>
          <w:szCs w:val="22"/>
        </w:rPr>
        <w:t xml:space="preserve">Zamawiający jest uprawniony do dochodzenia odszkodowania na zasadach ogólnych, jeżeli </w:t>
      </w:r>
      <w:r w:rsidRPr="005D3A08">
        <w:rPr>
          <w:b w:val="0"/>
          <w:szCs w:val="22"/>
        </w:rPr>
        <w:t>poniesiona przez niego szkoda przewyższa wysokość zastrzeżonych kar umownych.</w:t>
      </w:r>
    </w:p>
    <w:p w14:paraId="5B9FD772" w14:textId="655E8409" w:rsidR="00DA641A" w:rsidRPr="005D3A08" w:rsidRDefault="00DA641A" w:rsidP="005D3A08">
      <w:pPr>
        <w:pStyle w:val="Tekstpodstawowy21"/>
        <w:numPr>
          <w:ilvl w:val="0"/>
          <w:numId w:val="30"/>
        </w:numPr>
        <w:tabs>
          <w:tab w:val="left" w:pos="284"/>
        </w:tabs>
        <w:spacing w:line="240" w:lineRule="auto"/>
        <w:ind w:left="284" w:right="-1" w:hanging="284"/>
        <w:rPr>
          <w:b w:val="0"/>
          <w:szCs w:val="22"/>
        </w:rPr>
      </w:pPr>
      <w:r w:rsidRPr="005D3A08">
        <w:rPr>
          <w:b w:val="0"/>
          <w:szCs w:val="22"/>
        </w:rPr>
        <w:t xml:space="preserve">Kary umowne liczone są od wynagrodzenia brutto należnego Wykonawcy. </w:t>
      </w:r>
      <w:r w:rsidRPr="005D3A08">
        <w:rPr>
          <w:b w:val="0"/>
          <w:bCs/>
          <w:szCs w:val="22"/>
        </w:rPr>
        <w:t xml:space="preserve">Łączna maksymalna wysokość kar umownych, których mogą dochodzić Strony niniejszej umowy nie może przekroczyć </w:t>
      </w:r>
      <w:r w:rsidR="0080096C" w:rsidRPr="005D3A08">
        <w:rPr>
          <w:b w:val="0"/>
          <w:bCs/>
          <w:szCs w:val="22"/>
        </w:rPr>
        <w:t>60</w:t>
      </w:r>
      <w:r w:rsidRPr="005D3A08">
        <w:rPr>
          <w:b w:val="0"/>
          <w:bCs/>
          <w:szCs w:val="22"/>
        </w:rPr>
        <w:t xml:space="preserve"> % wynagrodzenia umownego brutto. </w:t>
      </w:r>
    </w:p>
    <w:p w14:paraId="1E190FA6" w14:textId="70AF92CC" w:rsidR="00DA641A" w:rsidRPr="005D3A08" w:rsidRDefault="00DA641A" w:rsidP="00A23B83">
      <w:pPr>
        <w:pStyle w:val="Tekstpodstawowy21"/>
        <w:numPr>
          <w:ilvl w:val="0"/>
          <w:numId w:val="30"/>
        </w:numPr>
        <w:tabs>
          <w:tab w:val="left" w:pos="284"/>
        </w:tabs>
        <w:spacing w:line="240" w:lineRule="auto"/>
        <w:ind w:left="284" w:right="-1" w:hanging="284"/>
        <w:rPr>
          <w:b w:val="0"/>
          <w:bCs/>
          <w:sz w:val="28"/>
          <w:szCs w:val="28"/>
        </w:rPr>
      </w:pPr>
      <w:r w:rsidRPr="004748F5">
        <w:rPr>
          <w:b w:val="0"/>
          <w:szCs w:val="22"/>
        </w:rPr>
        <w:t xml:space="preserve">Wykonawca wyraża zgodę na potrącenie naliczonych przez Zamawiającego kar umownych z zabezpieczenia </w:t>
      </w:r>
      <w:r w:rsidRPr="005D3A08">
        <w:rPr>
          <w:b w:val="0"/>
          <w:szCs w:val="22"/>
        </w:rPr>
        <w:t>należ</w:t>
      </w:r>
      <w:r w:rsidR="0080096C" w:rsidRPr="005D3A08">
        <w:rPr>
          <w:b w:val="0"/>
          <w:szCs w:val="22"/>
        </w:rPr>
        <w:t>nego Wykonawcy</w:t>
      </w:r>
      <w:r w:rsidR="006D56FC" w:rsidRPr="005D3A08">
        <w:rPr>
          <w:b w:val="0"/>
          <w:i/>
          <w:iCs/>
          <w:sz w:val="28"/>
          <w:szCs w:val="28"/>
        </w:rPr>
        <w:t xml:space="preserve"> wynagrodzenia</w:t>
      </w:r>
    </w:p>
    <w:p w14:paraId="63B41B27" w14:textId="66CB3F74" w:rsidR="006D56FC" w:rsidRPr="005D3A08" w:rsidRDefault="006D56FC" w:rsidP="006D56FC">
      <w:pPr>
        <w:widowControl w:val="0"/>
        <w:numPr>
          <w:ilvl w:val="0"/>
          <w:numId w:val="43"/>
        </w:numPr>
        <w:shd w:val="clear" w:color="auto" w:fill="FFFFFF"/>
        <w:tabs>
          <w:tab w:val="left" w:pos="283"/>
        </w:tabs>
        <w:suppressAutoHyphens w:val="0"/>
        <w:autoSpaceDE w:val="0"/>
        <w:autoSpaceDN w:val="0"/>
        <w:adjustRightInd w:val="0"/>
        <w:spacing w:before="139"/>
        <w:rPr>
          <w:rFonts w:asciiTheme="minorHAnsi" w:hAnsiTheme="minorHAnsi" w:cs="Calibri"/>
          <w:spacing w:val="-9"/>
          <w:sz w:val="22"/>
          <w:szCs w:val="22"/>
        </w:rPr>
      </w:pPr>
      <w:r w:rsidRPr="005D3A08">
        <w:rPr>
          <w:rFonts w:asciiTheme="minorHAnsi" w:hAnsiTheme="minorHAnsi" w:cs="Calibri"/>
          <w:spacing w:val="-4"/>
          <w:sz w:val="22"/>
          <w:szCs w:val="22"/>
        </w:rPr>
        <w:t>Kary umowne płatne są w terminie 14 dni od daty wezwania do zapłaty.</w:t>
      </w:r>
      <w:r w:rsidR="0080096C" w:rsidRPr="005D3A08">
        <w:rPr>
          <w:rFonts w:asciiTheme="minorHAnsi" w:hAnsiTheme="minorHAnsi" w:cs="Calibri"/>
          <w:spacing w:val="-4"/>
          <w:sz w:val="22"/>
          <w:szCs w:val="22"/>
        </w:rPr>
        <w:t xml:space="preserve"> </w:t>
      </w:r>
    </w:p>
    <w:p w14:paraId="0F829AB6" w14:textId="37380726" w:rsidR="006D56FC" w:rsidRPr="005D3A08" w:rsidRDefault="006D56FC" w:rsidP="006D56FC">
      <w:pPr>
        <w:numPr>
          <w:ilvl w:val="1"/>
          <w:numId w:val="42"/>
        </w:numPr>
        <w:ind w:left="284" w:hanging="284"/>
        <w:jc w:val="both"/>
        <w:rPr>
          <w:rFonts w:asciiTheme="minorHAnsi" w:hAnsiTheme="minorHAnsi" w:cs="Calibri"/>
          <w:strike/>
          <w:sz w:val="22"/>
          <w:szCs w:val="22"/>
        </w:rPr>
      </w:pPr>
      <w:r w:rsidRPr="005D3A08">
        <w:rPr>
          <w:rFonts w:asciiTheme="minorHAnsi" w:hAnsiTheme="minorHAnsi" w:cs="Calibri"/>
          <w:sz w:val="22"/>
          <w:szCs w:val="22"/>
        </w:rPr>
        <w:lastRenderedPageBreak/>
        <w:t>Brak zapłaty kar umownych ze strony Wykonawcy upoważnia Zamawiającego do ich potrącenia z dowolnych należności przysługujących Wykonawcy. Zamawiający ma prawo potrącenia kar umownych z należnego wynagrodzenia a Wykonawca wyraża zgodę na potracenie kar umownych z przysługującego mu wynagrodzenia.</w:t>
      </w:r>
      <w:r w:rsidR="0080096C" w:rsidRPr="005D3A08">
        <w:rPr>
          <w:rFonts w:asciiTheme="minorHAnsi" w:hAnsiTheme="minorHAnsi" w:cs="Calibri"/>
          <w:sz w:val="22"/>
          <w:szCs w:val="22"/>
        </w:rPr>
        <w:t xml:space="preserve"> </w:t>
      </w:r>
    </w:p>
    <w:p w14:paraId="58D0F782" w14:textId="77777777" w:rsidR="006D56FC" w:rsidRPr="004748F5" w:rsidRDefault="006D56FC" w:rsidP="006D56FC">
      <w:pPr>
        <w:pStyle w:val="Tekstpodstawowy21"/>
        <w:tabs>
          <w:tab w:val="clear" w:pos="0"/>
          <w:tab w:val="left" w:pos="284"/>
        </w:tabs>
        <w:spacing w:line="240" w:lineRule="auto"/>
        <w:ind w:left="284" w:right="-1"/>
        <w:rPr>
          <w:b w:val="0"/>
          <w:bCs/>
          <w:szCs w:val="22"/>
        </w:rPr>
      </w:pPr>
    </w:p>
    <w:p w14:paraId="427A27F9" w14:textId="77777777" w:rsidR="00DA641A" w:rsidRPr="004748F5" w:rsidRDefault="00DA641A" w:rsidP="00DA641A">
      <w:pPr>
        <w:ind w:right="-1"/>
        <w:jc w:val="both"/>
        <w:rPr>
          <w:b/>
          <w:bCs/>
          <w:kern w:val="1"/>
          <w:sz w:val="22"/>
          <w:szCs w:val="22"/>
        </w:rPr>
      </w:pPr>
    </w:p>
    <w:p w14:paraId="635C5F09" w14:textId="77777777" w:rsidR="00DA641A" w:rsidRPr="004748F5" w:rsidRDefault="00DA641A" w:rsidP="00DA641A">
      <w:pPr>
        <w:ind w:right="-1"/>
        <w:jc w:val="center"/>
        <w:rPr>
          <w:b/>
          <w:bCs/>
          <w:kern w:val="1"/>
          <w:sz w:val="22"/>
          <w:szCs w:val="22"/>
        </w:rPr>
      </w:pPr>
      <w:r w:rsidRPr="004748F5">
        <w:rPr>
          <w:b/>
          <w:bCs/>
          <w:kern w:val="1"/>
          <w:sz w:val="22"/>
          <w:szCs w:val="22"/>
        </w:rPr>
        <w:t>Odstąpienie od Umowy</w:t>
      </w:r>
    </w:p>
    <w:p w14:paraId="69B6C577" w14:textId="77777777" w:rsidR="00DA641A" w:rsidRPr="004748F5" w:rsidRDefault="00DA641A" w:rsidP="00DA641A">
      <w:pPr>
        <w:ind w:right="-1"/>
        <w:jc w:val="center"/>
        <w:rPr>
          <w:b/>
          <w:bCs/>
          <w:kern w:val="1"/>
          <w:sz w:val="22"/>
          <w:szCs w:val="22"/>
        </w:rPr>
      </w:pPr>
      <w:r w:rsidRPr="004748F5">
        <w:rPr>
          <w:b/>
          <w:bCs/>
          <w:kern w:val="1"/>
          <w:sz w:val="22"/>
          <w:szCs w:val="22"/>
        </w:rPr>
        <w:t>§ 13</w:t>
      </w:r>
    </w:p>
    <w:p w14:paraId="23C26755" w14:textId="77777777" w:rsidR="00DA641A" w:rsidRPr="004748F5" w:rsidRDefault="00DA641A" w:rsidP="00F76D19">
      <w:pPr>
        <w:numPr>
          <w:ilvl w:val="0"/>
          <w:numId w:val="18"/>
        </w:numPr>
        <w:ind w:right="-1"/>
        <w:jc w:val="both"/>
        <w:rPr>
          <w:color w:val="FF0000"/>
          <w:sz w:val="22"/>
          <w:szCs w:val="22"/>
        </w:rPr>
      </w:pPr>
      <w:r w:rsidRPr="004748F5">
        <w:rPr>
          <w:bCs/>
          <w:kern w:val="1"/>
          <w:sz w:val="22"/>
          <w:szCs w:val="22"/>
        </w:rPr>
        <w:t>Poza okolicznościami przewidzianymi w kodeksie cywilnym oraz ustawie prawo zamówień publicznych, Zamawiający może odstąpić od umowy w terminie 1 miesiąca od dnia zaistnienia następujących okoliczności:</w:t>
      </w:r>
    </w:p>
    <w:p w14:paraId="3CE837E2" w14:textId="77777777" w:rsidR="00DA641A" w:rsidRPr="004748F5" w:rsidRDefault="00DA641A" w:rsidP="00DA641A">
      <w:pPr>
        <w:numPr>
          <w:ilvl w:val="0"/>
          <w:numId w:val="31"/>
        </w:numPr>
        <w:ind w:left="709" w:right="-1"/>
        <w:rPr>
          <w:color w:val="FF0000"/>
          <w:sz w:val="22"/>
          <w:szCs w:val="22"/>
        </w:rPr>
      </w:pPr>
      <w:r w:rsidRPr="004748F5">
        <w:rPr>
          <w:bCs/>
          <w:kern w:val="1"/>
          <w:sz w:val="22"/>
          <w:szCs w:val="22"/>
        </w:rPr>
        <w:t>Wykonawca mimo dwukrotnych pisemnych wezwań nie realizuje przedmiotu umowy zgodnie z umową lub też w rażący sposób zaniedbuje zobowiązania umowne,</w:t>
      </w:r>
    </w:p>
    <w:p w14:paraId="3C04CF40" w14:textId="77777777" w:rsidR="00DA641A" w:rsidRPr="004748F5" w:rsidRDefault="00DA641A" w:rsidP="00DA641A">
      <w:pPr>
        <w:numPr>
          <w:ilvl w:val="0"/>
          <w:numId w:val="31"/>
        </w:numPr>
        <w:ind w:left="709" w:right="-1"/>
        <w:rPr>
          <w:color w:val="FF0000"/>
          <w:sz w:val="22"/>
          <w:szCs w:val="22"/>
        </w:rPr>
      </w:pPr>
      <w:r w:rsidRPr="004748F5">
        <w:rPr>
          <w:bCs/>
          <w:kern w:val="1"/>
          <w:sz w:val="22"/>
          <w:szCs w:val="22"/>
        </w:rPr>
        <w:t xml:space="preserve">Wykonawca opóźnia się tak dalece z rozpoczęciem lub wykonaniem Przedmiotu Umowy, że nie jest prawdopodobne, aby zdołał wykonać Przedmiot Umowy w czasie umówionym, </w:t>
      </w:r>
    </w:p>
    <w:p w14:paraId="2A818E35" w14:textId="77777777" w:rsidR="00DA641A" w:rsidRPr="004748F5" w:rsidRDefault="00DA641A" w:rsidP="00DA641A">
      <w:pPr>
        <w:numPr>
          <w:ilvl w:val="0"/>
          <w:numId w:val="31"/>
        </w:numPr>
        <w:ind w:left="709" w:right="-1"/>
        <w:rPr>
          <w:color w:val="FF0000"/>
          <w:sz w:val="22"/>
          <w:szCs w:val="22"/>
        </w:rPr>
      </w:pPr>
      <w:r w:rsidRPr="004748F5">
        <w:rPr>
          <w:bCs/>
          <w:kern w:val="1"/>
          <w:sz w:val="22"/>
          <w:szCs w:val="22"/>
        </w:rPr>
        <w:t>Wykonawca zawiera umowę o podwykonawstwo, inną niż o roboty budowlane, z naruszeniem postanowień określonych w § 5 ust. 4 Umowy,</w:t>
      </w:r>
    </w:p>
    <w:p w14:paraId="3234E3B7" w14:textId="473956D4" w:rsidR="00DA641A" w:rsidRPr="004748F5" w:rsidRDefault="00DA641A" w:rsidP="00DA641A">
      <w:pPr>
        <w:numPr>
          <w:ilvl w:val="0"/>
          <w:numId w:val="31"/>
        </w:numPr>
        <w:ind w:left="709" w:right="-1"/>
        <w:rPr>
          <w:color w:val="FF0000"/>
          <w:sz w:val="22"/>
          <w:szCs w:val="22"/>
        </w:rPr>
      </w:pPr>
      <w:r w:rsidRPr="004748F5">
        <w:rPr>
          <w:bCs/>
          <w:kern w:val="1"/>
          <w:sz w:val="22"/>
          <w:szCs w:val="22"/>
        </w:rPr>
        <w:t>Wykonawca mimo pisemnych wezwań nie dostarczył dokumentów potwierdzających zatrudnienie określonych w SWZ pracowników w trybie umowy o pracę.</w:t>
      </w:r>
    </w:p>
    <w:p w14:paraId="3210B647" w14:textId="77777777" w:rsidR="00DA641A" w:rsidRPr="004748F5" w:rsidRDefault="00DA641A" w:rsidP="00DA641A">
      <w:pPr>
        <w:numPr>
          <w:ilvl w:val="0"/>
          <w:numId w:val="18"/>
        </w:numPr>
        <w:ind w:right="-1"/>
        <w:jc w:val="both"/>
        <w:rPr>
          <w:bCs/>
          <w:kern w:val="1"/>
          <w:sz w:val="22"/>
          <w:szCs w:val="22"/>
        </w:rPr>
      </w:pPr>
      <w:r w:rsidRPr="004748F5">
        <w:rPr>
          <w:bCs/>
          <w:kern w:val="1"/>
          <w:sz w:val="22"/>
          <w:szCs w:val="22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W takim wypadku Wykonawca może żądać wyłącznie wynagrodzenia należnego z tytułu wykonania części umowy.</w:t>
      </w:r>
    </w:p>
    <w:p w14:paraId="4A916F8F" w14:textId="77777777" w:rsidR="00DA641A" w:rsidRPr="004748F5" w:rsidRDefault="00DA641A" w:rsidP="00DA641A">
      <w:pPr>
        <w:numPr>
          <w:ilvl w:val="0"/>
          <w:numId w:val="18"/>
        </w:numPr>
        <w:ind w:right="-1"/>
        <w:jc w:val="both"/>
        <w:rPr>
          <w:bCs/>
          <w:kern w:val="1"/>
          <w:sz w:val="22"/>
          <w:szCs w:val="22"/>
        </w:rPr>
      </w:pPr>
      <w:r w:rsidRPr="004748F5">
        <w:rPr>
          <w:bCs/>
          <w:kern w:val="1"/>
          <w:sz w:val="22"/>
          <w:szCs w:val="22"/>
        </w:rPr>
        <w:t>W razie odstąpienia od umowy, strony dokonają następujących czynności:</w:t>
      </w:r>
    </w:p>
    <w:p w14:paraId="00EC48D8" w14:textId="77777777" w:rsidR="00DA641A" w:rsidRPr="004748F5" w:rsidRDefault="00DA641A" w:rsidP="00DA641A">
      <w:pPr>
        <w:pStyle w:val="Akapitzlist"/>
        <w:numPr>
          <w:ilvl w:val="0"/>
          <w:numId w:val="33"/>
        </w:numPr>
        <w:ind w:right="-1"/>
        <w:jc w:val="both"/>
        <w:rPr>
          <w:bCs/>
          <w:kern w:val="1"/>
          <w:sz w:val="22"/>
          <w:szCs w:val="22"/>
        </w:rPr>
      </w:pPr>
      <w:r w:rsidRPr="004748F5">
        <w:rPr>
          <w:bCs/>
          <w:kern w:val="1"/>
          <w:sz w:val="22"/>
          <w:szCs w:val="22"/>
        </w:rPr>
        <w:t>Wykonawca przy udziale Zamawiającego w terminie 5 dni roboczych sporządzi protokół inwentaryzacji robót w toku według stanu na dzień odstąpienia,</w:t>
      </w:r>
    </w:p>
    <w:p w14:paraId="7BC3D878" w14:textId="77777777" w:rsidR="00DA641A" w:rsidRPr="004748F5" w:rsidRDefault="00DA641A" w:rsidP="00DA641A">
      <w:pPr>
        <w:pStyle w:val="Akapitzlist"/>
        <w:numPr>
          <w:ilvl w:val="0"/>
          <w:numId w:val="33"/>
        </w:numPr>
        <w:ind w:right="-1"/>
        <w:jc w:val="both"/>
        <w:rPr>
          <w:bCs/>
          <w:kern w:val="1"/>
          <w:sz w:val="22"/>
          <w:szCs w:val="22"/>
        </w:rPr>
      </w:pPr>
      <w:r w:rsidRPr="004748F5">
        <w:rPr>
          <w:bCs/>
          <w:kern w:val="1"/>
          <w:sz w:val="22"/>
          <w:szCs w:val="22"/>
        </w:rPr>
        <w:t>Wykonawca zabezpieczy roboty przerwane w zakresie wzajemnie uzgodnionym na koszt strony, która spowodowała odstąpienie od umowy,</w:t>
      </w:r>
    </w:p>
    <w:p w14:paraId="16D5E054" w14:textId="77777777" w:rsidR="00DA641A" w:rsidRPr="004748F5" w:rsidRDefault="00DA641A" w:rsidP="00DA641A">
      <w:pPr>
        <w:pStyle w:val="Akapitzlist"/>
        <w:numPr>
          <w:ilvl w:val="0"/>
          <w:numId w:val="33"/>
        </w:numPr>
        <w:ind w:right="-1"/>
        <w:jc w:val="both"/>
        <w:rPr>
          <w:bCs/>
          <w:kern w:val="1"/>
          <w:sz w:val="22"/>
          <w:szCs w:val="22"/>
        </w:rPr>
      </w:pPr>
      <w:r w:rsidRPr="004748F5">
        <w:rPr>
          <w:sz w:val="22"/>
          <w:szCs w:val="22"/>
        </w:rPr>
        <w:t>Wykonawca sporządzi wykaz tych materiałów, konstrukcji lub urządzeń, które nie mogą być wykorzystane przez Wykonawcę do realizacji innych robót nieobjętych niniejszą umową, jeżeli odstąpienie nastąpiło z przyczyn niezależnych od niego,</w:t>
      </w:r>
    </w:p>
    <w:p w14:paraId="6C12E0B6" w14:textId="418E9ACF" w:rsidR="00DA641A" w:rsidRPr="004748F5" w:rsidRDefault="00DA641A" w:rsidP="00DA641A">
      <w:pPr>
        <w:pStyle w:val="Akapitzlist"/>
        <w:numPr>
          <w:ilvl w:val="0"/>
          <w:numId w:val="33"/>
        </w:numPr>
        <w:ind w:right="-1"/>
        <w:jc w:val="both"/>
        <w:rPr>
          <w:bCs/>
          <w:kern w:val="1"/>
          <w:sz w:val="22"/>
          <w:szCs w:val="22"/>
        </w:rPr>
      </w:pPr>
      <w:r w:rsidRPr="004748F5">
        <w:rPr>
          <w:kern w:val="1"/>
          <w:sz w:val="22"/>
          <w:szCs w:val="22"/>
        </w:rPr>
        <w:t>Wykonawca zgłosi do dokonania odbioru przez Zamawiającego roboty przerwane oraz roboty zabezpieczające, jeżeli odstąpienie od umowy nastąpiło z przyczyn, za które Wykonawca odpowiedzialności nie ponosi oraz niezwłocznie, a najpóźniej w terminie 14 dni usunie z terenu budowy urządzenia zaplecza budowy przez niego dostarczone lub wzniesione.</w:t>
      </w:r>
    </w:p>
    <w:p w14:paraId="2B4396BC" w14:textId="37B80A29" w:rsidR="00DA641A" w:rsidRPr="004748F5" w:rsidRDefault="00DA641A" w:rsidP="00DA641A">
      <w:pPr>
        <w:pStyle w:val="Akapitzlist"/>
        <w:numPr>
          <w:ilvl w:val="0"/>
          <w:numId w:val="18"/>
        </w:numPr>
        <w:spacing w:after="120"/>
        <w:ind w:right="-1"/>
        <w:jc w:val="both"/>
        <w:rPr>
          <w:kern w:val="1"/>
          <w:sz w:val="22"/>
          <w:szCs w:val="22"/>
        </w:rPr>
      </w:pPr>
      <w:r w:rsidRPr="004748F5">
        <w:rPr>
          <w:kern w:val="1"/>
          <w:sz w:val="22"/>
          <w:szCs w:val="22"/>
        </w:rPr>
        <w:t xml:space="preserve">W przypadku odstąpienia od Umowy, Wykonawcy należy się wynagrodzenie za roboty faktycznie wykonane wyłącznie w sytuacji, gdy odstąpienie nastąpiło z przyczyn niezależnych od Wykonawcy. </w:t>
      </w:r>
    </w:p>
    <w:p w14:paraId="279C716C" w14:textId="77777777" w:rsidR="00DA641A" w:rsidRPr="004748F5" w:rsidRDefault="00DA641A" w:rsidP="00DA641A">
      <w:pPr>
        <w:pStyle w:val="Akapitzlist"/>
        <w:spacing w:after="120"/>
        <w:ind w:left="360" w:right="-1"/>
        <w:jc w:val="both"/>
        <w:rPr>
          <w:sz w:val="22"/>
          <w:szCs w:val="22"/>
        </w:rPr>
      </w:pPr>
    </w:p>
    <w:p w14:paraId="5AFA846F" w14:textId="77777777" w:rsidR="00DA641A" w:rsidRPr="004748F5" w:rsidRDefault="00DA641A" w:rsidP="00DA641A">
      <w:pPr>
        <w:ind w:right="-1"/>
        <w:jc w:val="center"/>
        <w:rPr>
          <w:b/>
          <w:bCs/>
          <w:kern w:val="1"/>
          <w:sz w:val="22"/>
          <w:szCs w:val="22"/>
        </w:rPr>
      </w:pPr>
      <w:r w:rsidRPr="004748F5">
        <w:rPr>
          <w:b/>
          <w:bCs/>
          <w:kern w:val="1"/>
          <w:sz w:val="22"/>
          <w:szCs w:val="22"/>
        </w:rPr>
        <w:t>Zmiana Umowy</w:t>
      </w:r>
    </w:p>
    <w:p w14:paraId="57B783DE" w14:textId="77777777" w:rsidR="00DA641A" w:rsidRPr="004748F5" w:rsidRDefault="00DA641A" w:rsidP="00DA641A">
      <w:pPr>
        <w:ind w:right="-1"/>
        <w:jc w:val="center"/>
        <w:rPr>
          <w:b/>
          <w:bCs/>
          <w:kern w:val="1"/>
          <w:sz w:val="22"/>
          <w:szCs w:val="22"/>
        </w:rPr>
      </w:pPr>
      <w:r w:rsidRPr="004748F5">
        <w:rPr>
          <w:b/>
          <w:bCs/>
          <w:kern w:val="1"/>
          <w:sz w:val="22"/>
          <w:szCs w:val="22"/>
        </w:rPr>
        <w:t>§ 14</w:t>
      </w:r>
    </w:p>
    <w:p w14:paraId="364ACAEB" w14:textId="77777777" w:rsidR="00DA641A" w:rsidRPr="004748F5" w:rsidRDefault="00DA641A" w:rsidP="00DA641A">
      <w:pPr>
        <w:ind w:right="-1"/>
        <w:jc w:val="both"/>
        <w:rPr>
          <w:bCs/>
          <w:kern w:val="1"/>
          <w:sz w:val="22"/>
          <w:szCs w:val="22"/>
        </w:rPr>
      </w:pPr>
      <w:r w:rsidRPr="004748F5">
        <w:rPr>
          <w:bCs/>
          <w:kern w:val="1"/>
          <w:sz w:val="22"/>
          <w:szCs w:val="22"/>
        </w:rPr>
        <w:t>1.   Postanowienia umowy mogą zostać zmienione w następującym zakresie:</w:t>
      </w:r>
    </w:p>
    <w:p w14:paraId="6E576918" w14:textId="77777777" w:rsidR="00DA641A" w:rsidRPr="004748F5" w:rsidRDefault="00DA641A" w:rsidP="00DA641A">
      <w:pPr>
        <w:ind w:left="360"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 xml:space="preserve">1.1. termin  realizacji zamówienia może ulec zmianie ze względu na: </w:t>
      </w:r>
    </w:p>
    <w:p w14:paraId="2A67A1C0" w14:textId="77777777" w:rsidR="00DA641A" w:rsidRPr="004748F5" w:rsidRDefault="00DA641A" w:rsidP="00DA641A">
      <w:pPr>
        <w:numPr>
          <w:ilvl w:val="0"/>
          <w:numId w:val="19"/>
        </w:numPr>
        <w:tabs>
          <w:tab w:val="left" w:pos="360"/>
          <w:tab w:val="left" w:pos="72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 xml:space="preserve">konieczność wykonania innych robót budowlanych lub montażowych niż objęte niniejszym zamówieniem, których konieczność nie była znana wcześniej, a ich wykonanie stało się niezbędne dla prawidłowej realizacji zadania. Zmiana terminu realizacji zamówienia ulega zmianie o czas konieczny do wykonania innych robót budowlanych lub montażowych o których mowa w § 14 ust.1 pkt 1.1 </w:t>
      </w:r>
      <w:proofErr w:type="spellStart"/>
      <w:r w:rsidRPr="004748F5">
        <w:rPr>
          <w:sz w:val="22"/>
          <w:szCs w:val="22"/>
        </w:rPr>
        <w:t>ppkt</w:t>
      </w:r>
      <w:proofErr w:type="spellEnd"/>
      <w:r w:rsidRPr="004748F5">
        <w:rPr>
          <w:sz w:val="22"/>
          <w:szCs w:val="22"/>
        </w:rPr>
        <w:t>. a),</w:t>
      </w:r>
    </w:p>
    <w:p w14:paraId="64B5091B" w14:textId="20B75688" w:rsidR="00DA641A" w:rsidRPr="004748F5" w:rsidRDefault="00DA641A" w:rsidP="00DA641A">
      <w:pPr>
        <w:numPr>
          <w:ilvl w:val="0"/>
          <w:numId w:val="19"/>
        </w:numPr>
        <w:tabs>
          <w:tab w:val="left" w:pos="360"/>
          <w:tab w:val="left" w:pos="72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niezawinionego przez Wykonawcę ograniczenia dostępności placu budowy w czasie realizacji robót, o czas ograniczenia,</w:t>
      </w:r>
    </w:p>
    <w:p w14:paraId="102B4028" w14:textId="2BE7D046" w:rsidR="00DA641A" w:rsidRPr="004748F5" w:rsidRDefault="00DA641A" w:rsidP="00DA641A">
      <w:pPr>
        <w:numPr>
          <w:ilvl w:val="0"/>
          <w:numId w:val="19"/>
        </w:numPr>
        <w:tabs>
          <w:tab w:val="left" w:pos="360"/>
          <w:tab w:val="left" w:pos="72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 xml:space="preserve">wstrzymania przez Zamawiającego wykonania robót nie wynikających z okoliczności leżących po stronie Wykonawcy. </w:t>
      </w:r>
      <w:r w:rsidRPr="004748F5">
        <w:rPr>
          <w:i/>
          <w:sz w:val="22"/>
          <w:szCs w:val="22"/>
        </w:rPr>
        <w:t>(Nie dotyczy okoliczności wstrzymania robót przez inspektorów nadzoru zamawiającego</w:t>
      </w:r>
      <w:r w:rsidR="004748F5">
        <w:rPr>
          <w:i/>
          <w:sz w:val="22"/>
          <w:szCs w:val="22"/>
        </w:rPr>
        <w:t xml:space="preserve"> </w:t>
      </w:r>
      <w:r w:rsidRPr="004748F5">
        <w:rPr>
          <w:i/>
          <w:sz w:val="22"/>
          <w:szCs w:val="22"/>
        </w:rPr>
        <w:t xml:space="preserve">w przypadku stwierdzenia nieprawidłowości zawinionych przez wykonawcę). </w:t>
      </w:r>
      <w:r w:rsidRPr="004748F5">
        <w:rPr>
          <w:sz w:val="22"/>
          <w:szCs w:val="22"/>
        </w:rPr>
        <w:t>W takiej sytuacji termin wykonania przedmiotu Umowy może ulec przedłużeniu nie dłużej jednak niż o czas trwania w/w okoliczności,</w:t>
      </w:r>
    </w:p>
    <w:p w14:paraId="6648EEDC" w14:textId="77777777" w:rsidR="00DA641A" w:rsidRPr="004748F5" w:rsidRDefault="00DA641A" w:rsidP="00DA641A">
      <w:pPr>
        <w:numPr>
          <w:ilvl w:val="0"/>
          <w:numId w:val="19"/>
        </w:numPr>
        <w:tabs>
          <w:tab w:val="left" w:pos="360"/>
          <w:tab w:val="left" w:pos="72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wystąpienia siły wyższej – wydarzenia lub okoliczności o charakterze nadzwyczajnym na które żadna ze stron nie ma wpływu,</w:t>
      </w:r>
    </w:p>
    <w:p w14:paraId="17004DD5" w14:textId="77777777" w:rsidR="00DA641A" w:rsidRPr="004748F5" w:rsidRDefault="00DA641A" w:rsidP="00DA641A">
      <w:pPr>
        <w:numPr>
          <w:ilvl w:val="0"/>
          <w:numId w:val="19"/>
        </w:numPr>
        <w:tabs>
          <w:tab w:val="left" w:pos="360"/>
          <w:tab w:val="left" w:pos="72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lastRenderedPageBreak/>
        <w:t>dokonanie określonych czynności lub ich zaniechanie przez właściwe organy administracji państwowej, które nie są następstwem okoliczności, za które Wykonawca ponosi odpowiedzialność,</w:t>
      </w:r>
    </w:p>
    <w:p w14:paraId="01B6AB0A" w14:textId="77777777" w:rsidR="00DA641A" w:rsidRPr="004748F5" w:rsidRDefault="00DA641A" w:rsidP="00DA641A">
      <w:pPr>
        <w:numPr>
          <w:ilvl w:val="0"/>
          <w:numId w:val="19"/>
        </w:numPr>
        <w:tabs>
          <w:tab w:val="left" w:pos="360"/>
          <w:tab w:val="left" w:pos="72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wydanie decyzji, zezwoleń, uzgodnień itp., do wydania których właściwe organy są zobowiązane na mocy przepisów prawa, jeżeli opóźnienie przekroczy okres, przewidziany w przepisach prawa, w którym ww. decyzje powinny zostać wydane oraz nie są następstwem okoliczności, za które Wykonawca ponosi odpowiedzialność,</w:t>
      </w:r>
    </w:p>
    <w:p w14:paraId="57CC5D1F" w14:textId="77777777" w:rsidR="00DA641A" w:rsidRPr="004748F5" w:rsidRDefault="00DA641A" w:rsidP="00DA641A">
      <w:pPr>
        <w:numPr>
          <w:ilvl w:val="0"/>
          <w:numId w:val="19"/>
        </w:numPr>
        <w:tabs>
          <w:tab w:val="left" w:pos="360"/>
          <w:tab w:val="left" w:pos="72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działania osób trzecich lub organów władzy publicznej, które spowodują przerwanie lub czasowe zawieszenie realizacji zamówienia,</w:t>
      </w:r>
    </w:p>
    <w:p w14:paraId="561D5AD6" w14:textId="77777777" w:rsidR="00DA641A" w:rsidRPr="004748F5" w:rsidRDefault="00DA641A" w:rsidP="00DA641A">
      <w:pPr>
        <w:numPr>
          <w:ilvl w:val="0"/>
          <w:numId w:val="19"/>
        </w:numPr>
        <w:tabs>
          <w:tab w:val="left" w:pos="360"/>
          <w:tab w:val="left" w:pos="72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zmiany przepisów prawa w zakresie dotyczącym przedmiotu umowy – odpowiednio do zmiany tych przepisów.</w:t>
      </w:r>
    </w:p>
    <w:p w14:paraId="3F3295CA" w14:textId="77777777" w:rsidR="00DA641A" w:rsidRPr="004748F5" w:rsidRDefault="00DA641A" w:rsidP="00DA641A">
      <w:pPr>
        <w:numPr>
          <w:ilvl w:val="1"/>
          <w:numId w:val="4"/>
        </w:numPr>
        <w:tabs>
          <w:tab w:val="left" w:pos="360"/>
          <w:tab w:val="left" w:pos="72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pozostałe dopuszczalne zmiany umowy:</w:t>
      </w:r>
    </w:p>
    <w:p w14:paraId="12A93C41" w14:textId="77777777" w:rsidR="00DA641A" w:rsidRPr="004748F5" w:rsidRDefault="00DA641A" w:rsidP="00DA641A">
      <w:pPr>
        <w:numPr>
          <w:ilvl w:val="0"/>
          <w:numId w:val="2"/>
        </w:numPr>
        <w:tabs>
          <w:tab w:val="left" w:pos="72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zmiany zabezpieczenia umowy na zasadach przewidzianych w  art. 149 ust. 1 ustawy Prawo zamówień publicznych,</w:t>
      </w:r>
    </w:p>
    <w:p w14:paraId="0179433D" w14:textId="77777777" w:rsidR="00DA641A" w:rsidRPr="004748F5" w:rsidRDefault="00DA641A" w:rsidP="00DA641A">
      <w:pPr>
        <w:numPr>
          <w:ilvl w:val="0"/>
          <w:numId w:val="2"/>
        </w:numPr>
        <w:tabs>
          <w:tab w:val="left" w:pos="72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zmiany w zakresie rozszerzenia odpowiedzialności z tytułu rękojmi poprzez wydłużenie terminu rękojmi oraz przedłużenie terminu udzielonej gwarancji w przypadku zaproponowania takiego rozwiązania przez Wykonawcę,</w:t>
      </w:r>
    </w:p>
    <w:p w14:paraId="2415226D" w14:textId="77777777" w:rsidR="00DA641A" w:rsidRPr="004748F5" w:rsidRDefault="00DA641A" w:rsidP="00DA641A">
      <w:pPr>
        <w:ind w:left="720"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-    zmiany w zakresie zmiany podwykonawców w przypadku:</w:t>
      </w:r>
    </w:p>
    <w:p w14:paraId="59D669F7" w14:textId="6CA80F7C" w:rsidR="00DA641A" w:rsidRPr="004748F5" w:rsidRDefault="00DA641A" w:rsidP="00F76D19">
      <w:pPr>
        <w:pStyle w:val="Akapitzlist"/>
        <w:numPr>
          <w:ilvl w:val="0"/>
          <w:numId w:val="14"/>
        </w:numPr>
        <w:ind w:left="1418" w:right="-1" w:hanging="425"/>
        <w:contextualSpacing w:val="0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wystąpienia konieczności zmiany podwykonawcy dla części zamówienia, którą</w:t>
      </w:r>
      <w:r w:rsidR="00F76D19">
        <w:rPr>
          <w:sz w:val="22"/>
          <w:szCs w:val="22"/>
        </w:rPr>
        <w:t xml:space="preserve"> </w:t>
      </w:r>
      <w:r w:rsidRPr="004748F5">
        <w:rPr>
          <w:sz w:val="22"/>
          <w:szCs w:val="22"/>
        </w:rPr>
        <w:t>wykonawca wskazał w ofercie, że powierzy ją do wykonania podwykonawcy,  za zgodą Zamawiającego, z zachowaniem zasad dotyczących podwykonawców określonych  w umowie,</w:t>
      </w:r>
    </w:p>
    <w:p w14:paraId="11AC212E" w14:textId="07C36E5B" w:rsidR="00DA641A" w:rsidRPr="004748F5" w:rsidRDefault="00DA641A" w:rsidP="00DA641A">
      <w:pPr>
        <w:pStyle w:val="Akapitzlist"/>
        <w:numPr>
          <w:ilvl w:val="0"/>
          <w:numId w:val="14"/>
        </w:numPr>
        <w:ind w:left="1418" w:right="-1" w:hanging="425"/>
        <w:contextualSpacing w:val="0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w szczególnie uzasadnionym przypadku wystąpienia konieczności realizacji przez podwykonawcę części zamówienia, której Wykonawca nie wskazał w ofercie, że powierzy ją do wykonania podwykonawcy, za zgodą Zamawiającego i z zachowaniem zasad dotyczących podwykonawców określonych we wzorze umowy w SWZ,</w:t>
      </w:r>
    </w:p>
    <w:p w14:paraId="1381A7D9" w14:textId="77777777" w:rsidR="00DA641A" w:rsidRPr="004748F5" w:rsidRDefault="00DA641A" w:rsidP="00DA641A">
      <w:pPr>
        <w:pStyle w:val="Akapitzlist"/>
        <w:numPr>
          <w:ilvl w:val="0"/>
          <w:numId w:val="14"/>
        </w:numPr>
        <w:ind w:left="1418" w:right="-1" w:hanging="425"/>
        <w:contextualSpacing w:val="0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sytuacji, gdy Wykonawca opierał się na  zasobach podmiotów  trzecich  wykazując spełnienie warunków udziału w postępowaniu, dopuszcza się zmianę tych podmiotów na etapie realizacji zamówienia, pod warunkiem, że nowy podmiot wykaże spełnienie warunków w zakresie nie  mniejszym niż  wskazany na etapie  postępowania o zamówienie publiczne,</w:t>
      </w:r>
    </w:p>
    <w:p w14:paraId="7010E3E8" w14:textId="77777777" w:rsidR="00DA641A" w:rsidRPr="004748F5" w:rsidRDefault="00DA641A" w:rsidP="00DA641A">
      <w:pPr>
        <w:numPr>
          <w:ilvl w:val="0"/>
          <w:numId w:val="1"/>
        </w:numPr>
        <w:tabs>
          <w:tab w:val="left" w:pos="720"/>
        </w:tabs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zmiany kluczowego personelu Zamawiającego i Wykonawcy z powodu:</w:t>
      </w:r>
    </w:p>
    <w:p w14:paraId="53041E56" w14:textId="4A21E571" w:rsidR="00DA641A" w:rsidRPr="004748F5" w:rsidRDefault="00DA641A" w:rsidP="00DA641A">
      <w:pPr>
        <w:pStyle w:val="Akapitzlist"/>
        <w:numPr>
          <w:ilvl w:val="0"/>
          <w:numId w:val="5"/>
        </w:numPr>
        <w:ind w:left="1418" w:right="-1" w:hanging="284"/>
        <w:contextualSpacing w:val="0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śmierci, choroby, rezygnacji, zwolnienia pracownika lub innych zdarzeń losowych dotyczących  kierownika budowy lub inspektora nadzoru, a także pracowników zatrudnionych na umowę</w:t>
      </w:r>
      <w:r w:rsidR="00F76D19">
        <w:rPr>
          <w:sz w:val="22"/>
          <w:szCs w:val="22"/>
        </w:rPr>
        <w:t xml:space="preserve"> o</w:t>
      </w:r>
      <w:r w:rsidRPr="004748F5">
        <w:rPr>
          <w:sz w:val="22"/>
          <w:szCs w:val="22"/>
        </w:rPr>
        <w:t xml:space="preserve"> pracę których wykaz przekazał Wykonawca Zamawiającemu</w:t>
      </w:r>
    </w:p>
    <w:p w14:paraId="600CA82D" w14:textId="77777777" w:rsidR="00DA641A" w:rsidRPr="004748F5" w:rsidRDefault="00DA641A" w:rsidP="00F76D19">
      <w:pPr>
        <w:numPr>
          <w:ilvl w:val="0"/>
          <w:numId w:val="7"/>
        </w:numPr>
        <w:ind w:left="1418"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zastrzeżeń jednej ze stron, co do kompetencji kierownika budowy lub inspektora nadzoru,</w:t>
      </w:r>
    </w:p>
    <w:p w14:paraId="609CA581" w14:textId="77777777" w:rsidR="00DA641A" w:rsidRPr="004748F5" w:rsidRDefault="00DA641A" w:rsidP="00DA641A">
      <w:pPr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zmiany kierownika (robót) budowy – nowy kierownik budowy musi spełniać wymagania określone   w SWZ.</w:t>
      </w:r>
    </w:p>
    <w:p w14:paraId="748639ED" w14:textId="77777777" w:rsidR="00DA641A" w:rsidRPr="004748F5" w:rsidRDefault="00DA641A" w:rsidP="00DA641A">
      <w:pPr>
        <w:tabs>
          <w:tab w:val="left" w:pos="720"/>
        </w:tabs>
        <w:ind w:left="284" w:right="-1" w:hanging="284"/>
        <w:jc w:val="both"/>
        <w:rPr>
          <w:sz w:val="22"/>
          <w:szCs w:val="22"/>
        </w:rPr>
      </w:pPr>
      <w:r w:rsidRPr="004748F5">
        <w:rPr>
          <w:sz w:val="22"/>
          <w:szCs w:val="22"/>
        </w:rPr>
        <w:t>2. Powyższe postanowienia stanowią katalog zmian, na które zamawiający może wyrazić zgodę. Powyższe postanowienia nie stanowią zobowiązania zamawiającego do wyrażenia zgody na ich wprowadzenie.</w:t>
      </w:r>
    </w:p>
    <w:p w14:paraId="5C6920CC" w14:textId="77777777" w:rsidR="00DA641A" w:rsidRPr="004748F5" w:rsidRDefault="00DA641A" w:rsidP="00DA641A">
      <w:pPr>
        <w:pStyle w:val="Tekstpodstawowy"/>
        <w:spacing w:line="240" w:lineRule="auto"/>
        <w:ind w:right="-1"/>
        <w:rPr>
          <w:sz w:val="22"/>
          <w:szCs w:val="22"/>
        </w:rPr>
      </w:pPr>
      <w:r w:rsidRPr="004748F5">
        <w:rPr>
          <w:sz w:val="22"/>
          <w:szCs w:val="22"/>
        </w:rPr>
        <w:t>3.  Warunki zmian:</w:t>
      </w:r>
    </w:p>
    <w:p w14:paraId="058A073D" w14:textId="77777777" w:rsidR="00DA641A" w:rsidRPr="004748F5" w:rsidRDefault="00DA641A" w:rsidP="00DA641A">
      <w:pPr>
        <w:pStyle w:val="Tekstpodstawowy"/>
        <w:numPr>
          <w:ilvl w:val="0"/>
          <w:numId w:val="12"/>
        </w:numPr>
        <w:spacing w:line="240" w:lineRule="auto"/>
        <w:ind w:left="709" w:right="-1" w:hanging="283"/>
        <w:rPr>
          <w:sz w:val="22"/>
          <w:szCs w:val="22"/>
        </w:rPr>
      </w:pPr>
      <w:r w:rsidRPr="004748F5">
        <w:rPr>
          <w:sz w:val="22"/>
          <w:szCs w:val="22"/>
        </w:rPr>
        <w:t>inicjowanie zmian – na wniosek Wykonawcy lub Zamawiającego,</w:t>
      </w:r>
    </w:p>
    <w:p w14:paraId="00603D91" w14:textId="77777777" w:rsidR="00DA641A" w:rsidRPr="004748F5" w:rsidRDefault="00DA641A" w:rsidP="00DA641A">
      <w:pPr>
        <w:pStyle w:val="Tekstpodstawowy"/>
        <w:numPr>
          <w:ilvl w:val="0"/>
          <w:numId w:val="12"/>
        </w:numPr>
        <w:spacing w:line="240" w:lineRule="auto"/>
        <w:ind w:left="709" w:right="-1" w:hanging="283"/>
        <w:rPr>
          <w:sz w:val="22"/>
          <w:szCs w:val="22"/>
        </w:rPr>
      </w:pPr>
      <w:r w:rsidRPr="004748F5">
        <w:rPr>
          <w:sz w:val="22"/>
          <w:szCs w:val="22"/>
        </w:rPr>
        <w:t>uzasadnienie zmian- prawidłowa realizacja przedmiotu umowy, zapewnienie optymalnych parametrów technicznych i jakościowych robót,</w:t>
      </w:r>
    </w:p>
    <w:p w14:paraId="78FC0FCC" w14:textId="1255CB2D" w:rsidR="00DA641A" w:rsidRPr="004748F5" w:rsidRDefault="00DA641A" w:rsidP="00DA641A">
      <w:pPr>
        <w:pStyle w:val="Tekstpodstawowy"/>
        <w:numPr>
          <w:ilvl w:val="0"/>
          <w:numId w:val="12"/>
        </w:numPr>
        <w:spacing w:line="240" w:lineRule="auto"/>
        <w:ind w:left="709" w:right="-1" w:hanging="283"/>
        <w:rPr>
          <w:sz w:val="22"/>
          <w:szCs w:val="22"/>
        </w:rPr>
      </w:pPr>
      <w:r w:rsidRPr="004748F5">
        <w:rPr>
          <w:sz w:val="22"/>
          <w:szCs w:val="22"/>
        </w:rPr>
        <w:t>forma zmian – aneks do umowy w formie pisemnej pod rygorem nieważności.</w:t>
      </w:r>
    </w:p>
    <w:p w14:paraId="78F6F7F9" w14:textId="77777777" w:rsidR="00DA641A" w:rsidRPr="004748F5" w:rsidRDefault="00DA641A" w:rsidP="00DA641A">
      <w:pPr>
        <w:pStyle w:val="Tekstpodstawowywcity"/>
        <w:tabs>
          <w:tab w:val="left" w:pos="284"/>
        </w:tabs>
        <w:spacing w:line="240" w:lineRule="auto"/>
        <w:ind w:left="0" w:right="-1" w:firstLine="0"/>
        <w:rPr>
          <w:b/>
          <w:bCs/>
          <w:kern w:val="1"/>
          <w:sz w:val="22"/>
          <w:szCs w:val="22"/>
        </w:rPr>
      </w:pPr>
    </w:p>
    <w:p w14:paraId="4DD1185C" w14:textId="473A5716" w:rsidR="00F45AD7" w:rsidRPr="005D3A08" w:rsidRDefault="00F45AD7" w:rsidP="00F45AD7">
      <w:pPr>
        <w:pStyle w:val="Tekstpodstawowywcity"/>
        <w:tabs>
          <w:tab w:val="left" w:pos="284"/>
        </w:tabs>
        <w:spacing w:line="240" w:lineRule="auto"/>
        <w:ind w:left="0" w:right="-1" w:firstLine="0"/>
        <w:jc w:val="center"/>
        <w:rPr>
          <w:b/>
          <w:bCs/>
          <w:kern w:val="1"/>
          <w:sz w:val="22"/>
          <w:szCs w:val="22"/>
        </w:rPr>
      </w:pPr>
      <w:r w:rsidRPr="005D3A08">
        <w:rPr>
          <w:b/>
          <w:bCs/>
          <w:kern w:val="1"/>
          <w:sz w:val="22"/>
          <w:szCs w:val="22"/>
        </w:rPr>
        <w:t xml:space="preserve">Waloryzacja wynagrodzenia umownego na podstawie art. 439 ustawy </w:t>
      </w:r>
      <w:proofErr w:type="spellStart"/>
      <w:r w:rsidRPr="005D3A08">
        <w:rPr>
          <w:b/>
          <w:bCs/>
          <w:kern w:val="1"/>
          <w:sz w:val="22"/>
          <w:szCs w:val="22"/>
        </w:rPr>
        <w:t>Pzp</w:t>
      </w:r>
      <w:proofErr w:type="spellEnd"/>
    </w:p>
    <w:p w14:paraId="760331E3" w14:textId="7F07056A" w:rsidR="00C743AA" w:rsidRPr="004748F5" w:rsidRDefault="00C743AA" w:rsidP="00F45AD7">
      <w:pPr>
        <w:pStyle w:val="Tekstpodstawowywcity"/>
        <w:tabs>
          <w:tab w:val="left" w:pos="284"/>
        </w:tabs>
        <w:spacing w:line="240" w:lineRule="auto"/>
        <w:ind w:left="0" w:right="-1" w:firstLine="0"/>
        <w:jc w:val="center"/>
        <w:rPr>
          <w:b/>
          <w:bCs/>
          <w:kern w:val="1"/>
          <w:sz w:val="22"/>
          <w:szCs w:val="22"/>
        </w:rPr>
      </w:pPr>
      <w:r w:rsidRPr="005D3A08">
        <w:rPr>
          <w:b/>
          <w:bCs/>
          <w:kern w:val="1"/>
          <w:sz w:val="22"/>
          <w:szCs w:val="22"/>
        </w:rPr>
        <w:t>§ 15</w:t>
      </w:r>
      <w:r w:rsidR="0080096C">
        <w:rPr>
          <w:b/>
          <w:bCs/>
          <w:kern w:val="1"/>
          <w:sz w:val="22"/>
          <w:szCs w:val="22"/>
        </w:rPr>
        <w:t xml:space="preserve"> </w:t>
      </w:r>
    </w:p>
    <w:p w14:paraId="3D8E9D2E" w14:textId="77777777" w:rsidR="00F45AD7" w:rsidRPr="004748F5" w:rsidRDefault="00F45AD7" w:rsidP="00F45AD7">
      <w:pPr>
        <w:pStyle w:val="Tekstpodstawowywcity"/>
        <w:tabs>
          <w:tab w:val="left" w:pos="284"/>
        </w:tabs>
        <w:spacing w:line="240" w:lineRule="auto"/>
        <w:ind w:left="0" w:right="-1" w:firstLine="0"/>
        <w:jc w:val="center"/>
        <w:rPr>
          <w:b/>
          <w:bCs/>
          <w:kern w:val="1"/>
          <w:sz w:val="22"/>
          <w:szCs w:val="22"/>
        </w:rPr>
      </w:pPr>
    </w:p>
    <w:p w14:paraId="09D08A33" w14:textId="77777777" w:rsidR="00C743AA" w:rsidRPr="004748F5" w:rsidRDefault="00F45AD7" w:rsidP="00C743AA">
      <w:pPr>
        <w:pStyle w:val="Tekstpodstawowywcity"/>
        <w:numPr>
          <w:ilvl w:val="0"/>
          <w:numId w:val="34"/>
        </w:numPr>
        <w:tabs>
          <w:tab w:val="left" w:pos="284"/>
        </w:tabs>
        <w:spacing w:line="240" w:lineRule="auto"/>
        <w:ind w:left="284" w:right="-1" w:hanging="284"/>
        <w:rPr>
          <w:kern w:val="1"/>
          <w:sz w:val="22"/>
          <w:szCs w:val="22"/>
        </w:rPr>
      </w:pPr>
      <w:r w:rsidRPr="004748F5">
        <w:rPr>
          <w:kern w:val="1"/>
          <w:sz w:val="22"/>
          <w:szCs w:val="22"/>
        </w:rPr>
        <w:t>Zamawiający przewiduje możliwość zmiany wysokości wynagrodzenia określonego w § 6 ust. 1, również</w:t>
      </w:r>
      <w:r w:rsidR="008F6BA0" w:rsidRPr="004748F5">
        <w:rPr>
          <w:kern w:val="1"/>
          <w:sz w:val="22"/>
          <w:szCs w:val="22"/>
        </w:rPr>
        <w:t xml:space="preserve"> </w:t>
      </w:r>
      <w:r w:rsidRPr="004748F5">
        <w:rPr>
          <w:kern w:val="1"/>
          <w:sz w:val="22"/>
          <w:szCs w:val="22"/>
        </w:rPr>
        <w:t>w przypadku zmiany ceny materiałów lub kosztów związanych z realizacją zamówienia. Poziom zmiany ceny materiałów lub kosztów związanych z realizacją zamówienia uprawniający Strony Umowy do żądania zmiany wynagrodzenia ustala się na 15% w stosunku do poziomu cen tych samych materiałów lub kosztów z dnia składania oferty. Początkowy termin ustalenia zmiany wynagrodzenia ustala się na dzień zaistnienia przesłanki</w:t>
      </w:r>
      <w:r w:rsidR="00C743AA" w:rsidRPr="004748F5">
        <w:rPr>
          <w:kern w:val="1"/>
          <w:sz w:val="22"/>
          <w:szCs w:val="22"/>
        </w:rPr>
        <w:t xml:space="preserve"> </w:t>
      </w:r>
      <w:r w:rsidRPr="004748F5">
        <w:rPr>
          <w:kern w:val="1"/>
          <w:sz w:val="22"/>
          <w:szCs w:val="22"/>
        </w:rPr>
        <w:t xml:space="preserve">w postaci zmiany wynagrodzenia ceny materiałów lub kosztów związanych z realizacją zamówienia o 15%. </w:t>
      </w:r>
    </w:p>
    <w:p w14:paraId="6DB59458" w14:textId="77777777" w:rsidR="00C743AA" w:rsidRPr="004748F5" w:rsidRDefault="00F45AD7" w:rsidP="00C743AA">
      <w:pPr>
        <w:pStyle w:val="Tekstpodstawowywcity"/>
        <w:numPr>
          <w:ilvl w:val="0"/>
          <w:numId w:val="34"/>
        </w:numPr>
        <w:tabs>
          <w:tab w:val="left" w:pos="284"/>
        </w:tabs>
        <w:spacing w:line="240" w:lineRule="auto"/>
        <w:ind w:left="284" w:right="-1" w:hanging="284"/>
        <w:rPr>
          <w:kern w:val="1"/>
          <w:sz w:val="22"/>
          <w:szCs w:val="22"/>
        </w:rPr>
      </w:pPr>
      <w:r w:rsidRPr="004748F5">
        <w:rPr>
          <w:kern w:val="1"/>
          <w:sz w:val="22"/>
          <w:szCs w:val="22"/>
        </w:rPr>
        <w:lastRenderedPageBreak/>
        <w:t xml:space="preserve">W sytuacji wzrostu ceny materiałów lub kosztów związanych z realizacją zamówienia o 15%, Wykonawca jest uprawniony złożyć Zamawiającemu pisemny wniosek o zmianę Umowy w zakresie wysokości wynagrodzenia umownego. Wniosek powinien zawierać wyczerpujące uzasadnienie faktyczne i wskazanie podstaw prawnych oraz dokładne wyliczenie kwoty wynagrodzenia Wykonawcy po zmianie Umowy. Po uwzględnieniu ww. wniosku przez Zamawiającego, Strony zawrą aneks do Umowy. </w:t>
      </w:r>
    </w:p>
    <w:p w14:paraId="009445CE" w14:textId="77777777" w:rsidR="00C743AA" w:rsidRPr="004748F5" w:rsidRDefault="00F45AD7" w:rsidP="00C743AA">
      <w:pPr>
        <w:pStyle w:val="Tekstpodstawowywcity"/>
        <w:numPr>
          <w:ilvl w:val="0"/>
          <w:numId w:val="34"/>
        </w:numPr>
        <w:tabs>
          <w:tab w:val="left" w:pos="284"/>
        </w:tabs>
        <w:spacing w:line="240" w:lineRule="auto"/>
        <w:ind w:left="284" w:right="-1" w:hanging="284"/>
        <w:rPr>
          <w:kern w:val="1"/>
          <w:sz w:val="22"/>
          <w:szCs w:val="22"/>
        </w:rPr>
      </w:pPr>
      <w:r w:rsidRPr="004748F5">
        <w:rPr>
          <w:kern w:val="1"/>
          <w:sz w:val="22"/>
          <w:szCs w:val="22"/>
        </w:rPr>
        <w:t xml:space="preserve">W sytuacji spadku ceny materiałów lub kosztów związanych z realizacją zamówienia powyżej 15%, Zamawiający jest uprawniony złożyć Wykonawcy pisemną informację o zmianie Umowy w zakresie wysokości wynagrodzenia umownego. Informacja powinna zawierać wyczerpujące uzasadnienie faktyczne i wskazanie podstaw prawnych oraz dokładne wyliczenie kwoty wynagrodzenia Wykonawcy po zmianie Umowy. W celu zmiany Umowy w ww. zakresie, Strony zawrą aneks do Umowy. </w:t>
      </w:r>
      <w:r w:rsidR="00C743AA" w:rsidRPr="004748F5">
        <w:rPr>
          <w:kern w:val="1"/>
          <w:sz w:val="22"/>
          <w:szCs w:val="22"/>
        </w:rPr>
        <w:t xml:space="preserve"> </w:t>
      </w:r>
    </w:p>
    <w:p w14:paraId="67C0B226" w14:textId="77777777" w:rsidR="00C743AA" w:rsidRPr="004748F5" w:rsidRDefault="00F45AD7" w:rsidP="00C743AA">
      <w:pPr>
        <w:pStyle w:val="Tekstpodstawowywcity"/>
        <w:numPr>
          <w:ilvl w:val="0"/>
          <w:numId w:val="34"/>
        </w:numPr>
        <w:tabs>
          <w:tab w:val="left" w:pos="284"/>
        </w:tabs>
        <w:spacing w:line="240" w:lineRule="auto"/>
        <w:ind w:left="284" w:right="-1" w:hanging="284"/>
        <w:rPr>
          <w:kern w:val="1"/>
          <w:sz w:val="22"/>
          <w:szCs w:val="22"/>
        </w:rPr>
      </w:pPr>
      <w:r w:rsidRPr="004748F5">
        <w:rPr>
          <w:kern w:val="1"/>
          <w:sz w:val="22"/>
          <w:szCs w:val="22"/>
        </w:rPr>
        <w:t xml:space="preserve">Wysokość wynagrodzenia umownego ulegnie waloryzacji o zmianę prognozowanego średniorocznego wskaźnika cen produkcji budowlano-montażowej w stosunku do roku ubiegłego, ustalanego przez Prezesa Głównego Urzędu Statystycznego i ogłoszonego w Dzienniku Urzędowym RP „Monitor Polski”. </w:t>
      </w:r>
    </w:p>
    <w:p w14:paraId="2D8A18FC" w14:textId="77777777" w:rsidR="00C743AA" w:rsidRPr="004748F5" w:rsidRDefault="00F45AD7" w:rsidP="00C743AA">
      <w:pPr>
        <w:pStyle w:val="Tekstpodstawowywcity"/>
        <w:numPr>
          <w:ilvl w:val="0"/>
          <w:numId w:val="34"/>
        </w:numPr>
        <w:tabs>
          <w:tab w:val="left" w:pos="284"/>
        </w:tabs>
        <w:spacing w:line="240" w:lineRule="auto"/>
        <w:ind w:left="284" w:right="-1" w:hanging="284"/>
        <w:rPr>
          <w:kern w:val="1"/>
          <w:sz w:val="22"/>
          <w:szCs w:val="22"/>
        </w:rPr>
      </w:pPr>
      <w:r w:rsidRPr="004748F5">
        <w:rPr>
          <w:kern w:val="1"/>
          <w:sz w:val="22"/>
          <w:szCs w:val="22"/>
        </w:rPr>
        <w:t>Maksymalna wartość poszczególnej zmiany wynagrodzenia, jaką dopuszcza Zamawiający w efekcie zastosowania postanowień o zasadach wprowadzania zmian w wysokości wynagrodzenia, to 10% wynagrodzenia za zakres Przedmiotu Umowy niezrealizowany jeszcze przez Wykonawcę i nieodebrany przez Zamawiającego przed dniem złożenia wniosku. Łączna maksymalna wartość wszystkich zmian</w:t>
      </w:r>
      <w:r w:rsidR="00C743AA" w:rsidRPr="004748F5">
        <w:rPr>
          <w:kern w:val="1"/>
          <w:sz w:val="22"/>
          <w:szCs w:val="22"/>
        </w:rPr>
        <w:t xml:space="preserve"> </w:t>
      </w:r>
      <w:r w:rsidRPr="004748F5">
        <w:rPr>
          <w:kern w:val="1"/>
          <w:sz w:val="22"/>
          <w:szCs w:val="22"/>
        </w:rPr>
        <w:t xml:space="preserve">wynagrodzenia to 10% wynagrodzenia umownego. </w:t>
      </w:r>
    </w:p>
    <w:p w14:paraId="0DE86411" w14:textId="77777777" w:rsidR="00C743AA" w:rsidRPr="004748F5" w:rsidRDefault="00F45AD7" w:rsidP="00C743AA">
      <w:pPr>
        <w:pStyle w:val="Tekstpodstawowywcity"/>
        <w:numPr>
          <w:ilvl w:val="0"/>
          <w:numId w:val="34"/>
        </w:numPr>
        <w:tabs>
          <w:tab w:val="left" w:pos="284"/>
        </w:tabs>
        <w:spacing w:line="240" w:lineRule="auto"/>
        <w:ind w:left="284" w:right="-1" w:hanging="284"/>
        <w:rPr>
          <w:kern w:val="1"/>
          <w:sz w:val="22"/>
          <w:szCs w:val="22"/>
        </w:rPr>
      </w:pPr>
      <w:r w:rsidRPr="004748F5">
        <w:rPr>
          <w:kern w:val="1"/>
          <w:sz w:val="22"/>
          <w:szCs w:val="22"/>
        </w:rPr>
        <w:t xml:space="preserve">Postanowień umownych w zakresie waloryzacji nie stosuje się od chwili osiągnięcia łącznego limitu, o którym mowa w ust. 5 zdanie drugie. </w:t>
      </w:r>
    </w:p>
    <w:p w14:paraId="71D15A94" w14:textId="733330EA" w:rsidR="00F45AD7" w:rsidRPr="004748F5" w:rsidRDefault="00F45AD7" w:rsidP="00C743AA">
      <w:pPr>
        <w:pStyle w:val="Tekstpodstawowywcity"/>
        <w:numPr>
          <w:ilvl w:val="0"/>
          <w:numId w:val="34"/>
        </w:numPr>
        <w:tabs>
          <w:tab w:val="left" w:pos="284"/>
        </w:tabs>
        <w:spacing w:line="240" w:lineRule="auto"/>
        <w:ind w:left="284" w:right="-1" w:hanging="284"/>
        <w:rPr>
          <w:kern w:val="1"/>
          <w:sz w:val="22"/>
          <w:szCs w:val="22"/>
        </w:rPr>
      </w:pPr>
      <w:r w:rsidRPr="004748F5">
        <w:rPr>
          <w:kern w:val="1"/>
          <w:sz w:val="22"/>
          <w:szCs w:val="22"/>
        </w:rPr>
        <w:t xml:space="preserve">Wykonawca, którego wynagrodzenie zostało zmienione zgodnie z ust. 2 zobowiązany jest do zmiany wynagrodzenia przysługującego podwykonawcy, z którym zawarł umowę, w zakresie odpowiadającym zmianom cen materiałów lub kosztów dotyczących zobowiązania podwykonawcy, pod warunkiem spełnienia przesłanek określonych w art. 439 ust. 5 ustawy </w:t>
      </w:r>
      <w:proofErr w:type="spellStart"/>
      <w:r w:rsidRPr="004748F5">
        <w:rPr>
          <w:kern w:val="1"/>
          <w:sz w:val="22"/>
          <w:szCs w:val="22"/>
        </w:rPr>
        <w:t>Pzp</w:t>
      </w:r>
      <w:proofErr w:type="spellEnd"/>
      <w:r w:rsidRPr="004748F5">
        <w:rPr>
          <w:kern w:val="1"/>
          <w:sz w:val="22"/>
          <w:szCs w:val="22"/>
        </w:rPr>
        <w:t xml:space="preserve">. </w:t>
      </w:r>
    </w:p>
    <w:p w14:paraId="2C72E621" w14:textId="77777777" w:rsidR="00F45AD7" w:rsidRPr="004748F5" w:rsidRDefault="00F45AD7" w:rsidP="00F45AD7">
      <w:pPr>
        <w:pStyle w:val="Tekstpodstawowywcity"/>
        <w:tabs>
          <w:tab w:val="left" w:pos="284"/>
        </w:tabs>
        <w:spacing w:line="240" w:lineRule="auto"/>
        <w:ind w:left="284" w:right="-1" w:hanging="284"/>
        <w:rPr>
          <w:kern w:val="1"/>
          <w:sz w:val="22"/>
          <w:szCs w:val="22"/>
        </w:rPr>
      </w:pPr>
    </w:p>
    <w:p w14:paraId="63B0E666" w14:textId="77777777" w:rsidR="00F45AD7" w:rsidRPr="004748F5" w:rsidRDefault="00F45AD7" w:rsidP="00DA641A">
      <w:pPr>
        <w:pStyle w:val="Tekstpodstawowywcity"/>
        <w:tabs>
          <w:tab w:val="left" w:pos="284"/>
        </w:tabs>
        <w:spacing w:line="240" w:lineRule="auto"/>
        <w:ind w:left="284" w:right="-1" w:hanging="284"/>
        <w:jc w:val="center"/>
        <w:rPr>
          <w:b/>
          <w:bCs/>
          <w:kern w:val="1"/>
          <w:sz w:val="22"/>
          <w:szCs w:val="22"/>
        </w:rPr>
      </w:pPr>
    </w:p>
    <w:p w14:paraId="3593F6D5" w14:textId="4EF337CF" w:rsidR="00DA641A" w:rsidRPr="004748F5" w:rsidRDefault="00DA641A" w:rsidP="00DA641A">
      <w:pPr>
        <w:pStyle w:val="Tekstpodstawowywcity"/>
        <w:tabs>
          <w:tab w:val="left" w:pos="284"/>
        </w:tabs>
        <w:spacing w:line="240" w:lineRule="auto"/>
        <w:ind w:left="284" w:right="-1" w:hanging="284"/>
        <w:jc w:val="center"/>
        <w:rPr>
          <w:b/>
          <w:bCs/>
          <w:kern w:val="1"/>
          <w:sz w:val="22"/>
          <w:szCs w:val="22"/>
        </w:rPr>
      </w:pPr>
      <w:r w:rsidRPr="004748F5">
        <w:rPr>
          <w:b/>
          <w:bCs/>
          <w:kern w:val="1"/>
          <w:sz w:val="22"/>
          <w:szCs w:val="22"/>
        </w:rPr>
        <w:t>Postanowienia końcowe</w:t>
      </w:r>
    </w:p>
    <w:p w14:paraId="08710819" w14:textId="04E3C884" w:rsidR="00DA641A" w:rsidRPr="004748F5" w:rsidRDefault="00DA641A" w:rsidP="00DA641A">
      <w:pPr>
        <w:ind w:right="-1"/>
        <w:jc w:val="center"/>
        <w:rPr>
          <w:b/>
          <w:bCs/>
          <w:kern w:val="1"/>
          <w:sz w:val="22"/>
          <w:szCs w:val="22"/>
        </w:rPr>
      </w:pPr>
      <w:r w:rsidRPr="004748F5">
        <w:rPr>
          <w:b/>
          <w:bCs/>
          <w:kern w:val="1"/>
          <w:sz w:val="22"/>
          <w:szCs w:val="22"/>
        </w:rPr>
        <w:t>§ 1</w:t>
      </w:r>
      <w:r w:rsidR="00C743AA" w:rsidRPr="004748F5">
        <w:rPr>
          <w:b/>
          <w:bCs/>
          <w:kern w:val="1"/>
          <w:sz w:val="22"/>
          <w:szCs w:val="22"/>
        </w:rPr>
        <w:t>6</w:t>
      </w:r>
    </w:p>
    <w:p w14:paraId="73505BD4" w14:textId="7A88FCAE" w:rsidR="00DA641A" w:rsidRPr="004748F5" w:rsidRDefault="00DA641A" w:rsidP="00DA641A">
      <w:pPr>
        <w:pStyle w:val="Tekstpodstawowy31"/>
        <w:ind w:right="-1"/>
        <w:rPr>
          <w:bCs/>
          <w:kern w:val="1"/>
          <w:sz w:val="22"/>
          <w:szCs w:val="22"/>
        </w:rPr>
      </w:pPr>
      <w:r w:rsidRPr="004748F5">
        <w:rPr>
          <w:bCs/>
          <w:kern w:val="1"/>
          <w:sz w:val="22"/>
          <w:szCs w:val="22"/>
        </w:rPr>
        <w:t>W sprawach nieuregulowanych w niniejszej Umowie stosuje się przepisy Kodeksu Cywilnego ustawy Prawo Zamówień Publicznych</w:t>
      </w:r>
      <w:r w:rsidR="002F2FEB">
        <w:rPr>
          <w:bCs/>
          <w:kern w:val="1"/>
          <w:sz w:val="22"/>
          <w:szCs w:val="22"/>
        </w:rPr>
        <w:t>,</w:t>
      </w:r>
      <w:r w:rsidRPr="004748F5">
        <w:rPr>
          <w:bCs/>
          <w:kern w:val="1"/>
          <w:sz w:val="22"/>
          <w:szCs w:val="22"/>
        </w:rPr>
        <w:t xml:space="preserve"> ustawy Prawo Budowlane oraz odpowiednich aktów wykonawczych do ww. ustaw.</w:t>
      </w:r>
    </w:p>
    <w:p w14:paraId="6CDFCF6C" w14:textId="77777777" w:rsidR="00DA641A" w:rsidRPr="004748F5" w:rsidRDefault="00DA641A" w:rsidP="00DA641A">
      <w:pPr>
        <w:pStyle w:val="Tekstpodstawowywcity"/>
        <w:spacing w:line="240" w:lineRule="auto"/>
        <w:ind w:left="0" w:right="-1" w:firstLine="0"/>
        <w:rPr>
          <w:b/>
          <w:bCs/>
          <w:kern w:val="1"/>
          <w:sz w:val="22"/>
          <w:szCs w:val="22"/>
        </w:rPr>
      </w:pPr>
    </w:p>
    <w:p w14:paraId="6125425E" w14:textId="004D546A" w:rsidR="00DA641A" w:rsidRPr="004748F5" w:rsidRDefault="00DA641A" w:rsidP="00DA641A">
      <w:pPr>
        <w:pStyle w:val="Tekstpodstawowywcity"/>
        <w:spacing w:line="240" w:lineRule="auto"/>
        <w:ind w:left="0" w:right="-1" w:firstLine="0"/>
        <w:jc w:val="center"/>
        <w:rPr>
          <w:b/>
          <w:bCs/>
          <w:kern w:val="1"/>
          <w:sz w:val="22"/>
          <w:szCs w:val="22"/>
        </w:rPr>
      </w:pPr>
      <w:r w:rsidRPr="004748F5">
        <w:rPr>
          <w:b/>
          <w:bCs/>
          <w:kern w:val="1"/>
          <w:sz w:val="22"/>
          <w:szCs w:val="22"/>
        </w:rPr>
        <w:t>§ 1</w:t>
      </w:r>
      <w:r w:rsidR="00C743AA" w:rsidRPr="004748F5">
        <w:rPr>
          <w:b/>
          <w:bCs/>
          <w:kern w:val="1"/>
          <w:sz w:val="22"/>
          <w:szCs w:val="22"/>
        </w:rPr>
        <w:t>7</w:t>
      </w:r>
    </w:p>
    <w:p w14:paraId="6D6FEBC9" w14:textId="77777777" w:rsidR="00DA641A" w:rsidRPr="004748F5" w:rsidRDefault="00DA641A" w:rsidP="00DA641A">
      <w:pPr>
        <w:pStyle w:val="Tekstpodstawowy31"/>
        <w:ind w:right="-1"/>
        <w:rPr>
          <w:bCs/>
          <w:kern w:val="1"/>
          <w:sz w:val="22"/>
          <w:szCs w:val="22"/>
        </w:rPr>
      </w:pPr>
      <w:r w:rsidRPr="004748F5">
        <w:rPr>
          <w:bCs/>
          <w:kern w:val="1"/>
          <w:sz w:val="22"/>
          <w:szCs w:val="22"/>
        </w:rPr>
        <w:t>Wszelkie mogące wyniknąć na tle umowy spory rozstrzygać będzie  Sąd Powszechny właściwy dla siedziby Zamawiającego.</w:t>
      </w:r>
    </w:p>
    <w:p w14:paraId="719B05C1" w14:textId="77777777" w:rsidR="00DA641A" w:rsidRPr="004748F5" w:rsidRDefault="00DA641A" w:rsidP="00DA641A">
      <w:pPr>
        <w:pStyle w:val="Tekstpodstawowy31"/>
        <w:ind w:right="-1"/>
        <w:jc w:val="center"/>
        <w:rPr>
          <w:b/>
          <w:bCs/>
          <w:kern w:val="1"/>
          <w:sz w:val="22"/>
          <w:szCs w:val="22"/>
        </w:rPr>
      </w:pPr>
    </w:p>
    <w:p w14:paraId="6338B06D" w14:textId="32F7A403" w:rsidR="00DA641A" w:rsidRPr="004748F5" w:rsidRDefault="00DA641A" w:rsidP="00DA641A">
      <w:pPr>
        <w:pStyle w:val="Tekstpodstawowy31"/>
        <w:ind w:right="-1"/>
        <w:jc w:val="center"/>
        <w:rPr>
          <w:b/>
          <w:bCs/>
          <w:kern w:val="1"/>
          <w:sz w:val="22"/>
          <w:szCs w:val="22"/>
        </w:rPr>
      </w:pPr>
      <w:r w:rsidRPr="004748F5">
        <w:rPr>
          <w:b/>
          <w:bCs/>
          <w:kern w:val="1"/>
          <w:sz w:val="22"/>
          <w:szCs w:val="22"/>
        </w:rPr>
        <w:t>§ 1</w:t>
      </w:r>
      <w:r w:rsidR="00C743AA" w:rsidRPr="004748F5">
        <w:rPr>
          <w:b/>
          <w:bCs/>
          <w:kern w:val="1"/>
          <w:sz w:val="22"/>
          <w:szCs w:val="22"/>
        </w:rPr>
        <w:t>8</w:t>
      </w:r>
    </w:p>
    <w:p w14:paraId="10D5346B" w14:textId="6614388B" w:rsidR="00DA641A" w:rsidRPr="004748F5" w:rsidRDefault="00DA641A" w:rsidP="00DA641A">
      <w:pPr>
        <w:ind w:right="-1"/>
        <w:jc w:val="both"/>
        <w:rPr>
          <w:sz w:val="22"/>
          <w:szCs w:val="22"/>
        </w:rPr>
      </w:pPr>
      <w:r w:rsidRPr="004748F5">
        <w:rPr>
          <w:kern w:val="1"/>
          <w:sz w:val="22"/>
          <w:szCs w:val="22"/>
        </w:rPr>
        <w:t xml:space="preserve">Umowę sporządzono w </w:t>
      </w:r>
      <w:r w:rsidRPr="004748F5">
        <w:rPr>
          <w:sz w:val="22"/>
          <w:szCs w:val="22"/>
        </w:rPr>
        <w:t>trzech</w:t>
      </w:r>
      <w:r w:rsidRPr="004748F5">
        <w:rPr>
          <w:kern w:val="1"/>
          <w:sz w:val="22"/>
          <w:szCs w:val="22"/>
        </w:rPr>
        <w:t xml:space="preserve"> jednobrzmiących egzemplarzach, dwa egzemplarze dla Zamawiającego i jeden egzemplarz dla Wykonawcy.</w:t>
      </w:r>
    </w:p>
    <w:p w14:paraId="26F3BD33" w14:textId="77777777" w:rsidR="00DA641A" w:rsidRPr="004748F5" w:rsidRDefault="00DA641A" w:rsidP="00DA641A">
      <w:pPr>
        <w:ind w:right="-1"/>
        <w:jc w:val="both"/>
        <w:rPr>
          <w:kern w:val="1"/>
          <w:sz w:val="22"/>
          <w:szCs w:val="22"/>
        </w:rPr>
      </w:pPr>
    </w:p>
    <w:p w14:paraId="41B3C4C7" w14:textId="42EEDAEB" w:rsidR="006540EC" w:rsidRPr="00F76D19" w:rsidRDefault="00DA641A" w:rsidP="00F76D19">
      <w:pPr>
        <w:ind w:right="-1"/>
        <w:jc w:val="both"/>
        <w:rPr>
          <w:b/>
          <w:sz w:val="22"/>
          <w:szCs w:val="22"/>
        </w:rPr>
      </w:pPr>
      <w:r w:rsidRPr="004748F5">
        <w:rPr>
          <w:sz w:val="22"/>
          <w:szCs w:val="22"/>
        </w:rPr>
        <w:tab/>
      </w:r>
      <w:r w:rsidRPr="004748F5">
        <w:rPr>
          <w:b/>
          <w:sz w:val="22"/>
          <w:szCs w:val="22"/>
        </w:rPr>
        <w:t>Wykonawca</w:t>
      </w:r>
      <w:r w:rsidRPr="004748F5">
        <w:rPr>
          <w:b/>
          <w:sz w:val="22"/>
          <w:szCs w:val="22"/>
        </w:rPr>
        <w:tab/>
      </w:r>
      <w:r w:rsidRPr="004748F5">
        <w:rPr>
          <w:b/>
          <w:sz w:val="22"/>
          <w:szCs w:val="22"/>
        </w:rPr>
        <w:tab/>
      </w:r>
      <w:r w:rsidRPr="004748F5">
        <w:rPr>
          <w:b/>
          <w:sz w:val="22"/>
          <w:szCs w:val="22"/>
        </w:rPr>
        <w:tab/>
      </w:r>
      <w:r w:rsidRPr="004748F5">
        <w:rPr>
          <w:b/>
          <w:sz w:val="22"/>
          <w:szCs w:val="22"/>
        </w:rPr>
        <w:tab/>
      </w:r>
      <w:r w:rsidRPr="004748F5">
        <w:rPr>
          <w:b/>
          <w:sz w:val="22"/>
          <w:szCs w:val="22"/>
        </w:rPr>
        <w:tab/>
      </w:r>
      <w:r w:rsidRPr="004748F5">
        <w:rPr>
          <w:b/>
          <w:sz w:val="22"/>
          <w:szCs w:val="22"/>
        </w:rPr>
        <w:tab/>
      </w:r>
      <w:r w:rsidRPr="004748F5">
        <w:rPr>
          <w:b/>
          <w:sz w:val="22"/>
          <w:szCs w:val="22"/>
        </w:rPr>
        <w:tab/>
      </w:r>
      <w:r w:rsidRPr="004748F5">
        <w:rPr>
          <w:b/>
          <w:sz w:val="22"/>
          <w:szCs w:val="22"/>
        </w:rPr>
        <w:tab/>
        <w:t>Zamawiający</w:t>
      </w:r>
      <w:r w:rsidRPr="004748F5">
        <w:rPr>
          <w:b/>
          <w:sz w:val="22"/>
          <w:szCs w:val="22"/>
        </w:rPr>
        <w:tab/>
      </w:r>
    </w:p>
    <w:sectPr w:rsidR="006540EC" w:rsidRPr="00F76D19" w:rsidSect="004748F5">
      <w:pgSz w:w="11906" w:h="16838"/>
      <w:pgMar w:top="851" w:right="1417" w:bottom="851" w:left="1418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E7BC7" w14:textId="77777777" w:rsidR="00853F69" w:rsidRDefault="00853F69" w:rsidP="005D3A08">
      <w:r>
        <w:separator/>
      </w:r>
    </w:p>
  </w:endnote>
  <w:endnote w:type="continuationSeparator" w:id="0">
    <w:p w14:paraId="3416F5DD" w14:textId="77777777" w:rsidR="00853F69" w:rsidRDefault="00853F69" w:rsidP="005D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-Narrow">
    <w:altName w:val="Arial Narrow"/>
    <w:charset w:val="00"/>
    <w:family w:val="swiss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EB5CD" w14:textId="77777777" w:rsidR="00853F69" w:rsidRDefault="00853F69" w:rsidP="005D3A08">
      <w:r>
        <w:separator/>
      </w:r>
    </w:p>
  </w:footnote>
  <w:footnote w:type="continuationSeparator" w:id="0">
    <w:p w14:paraId="1CF34BC7" w14:textId="77777777" w:rsidR="00853F69" w:rsidRDefault="00853F69" w:rsidP="005D3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cs="Arial"/>
      </w:rPr>
    </w:lvl>
  </w:abstractNum>
  <w:abstractNum w:abstractNumId="4" w15:restartNumberingAfterBreak="0">
    <w:nsid w:val="00000007"/>
    <w:multiLevelType w:val="multilevel"/>
    <w:tmpl w:val="886C058A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/>
      </w:rPr>
    </w:lvl>
  </w:abstractNum>
  <w:abstractNum w:abstractNumId="7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495" w:hanging="360"/>
      </w:pPr>
      <w:rPr>
        <w:rFonts w:ascii="Symbol" w:hAnsi="Symbol"/>
        <w:b w:val="0"/>
      </w:rPr>
    </w:lvl>
  </w:abstractNum>
  <w:abstractNum w:abstractNumId="8" w15:restartNumberingAfterBreak="0">
    <w:nsid w:val="0000000C"/>
    <w:multiLevelType w:val="multi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D"/>
    <w:multiLevelType w:val="multi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0E"/>
    <w:multiLevelType w:val="multi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C"/>
    <w:multiLevelType w:val="multilevel"/>
    <w:tmpl w:val="000000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D"/>
    <w:multiLevelType w:val="multilevel"/>
    <w:tmpl w:val="0000001D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6E07D37"/>
    <w:multiLevelType w:val="hybridMultilevel"/>
    <w:tmpl w:val="83DE5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CA381C"/>
    <w:multiLevelType w:val="singleLevel"/>
    <w:tmpl w:val="FFFFFFFF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82044B5"/>
    <w:multiLevelType w:val="hybridMultilevel"/>
    <w:tmpl w:val="2034E03A"/>
    <w:lvl w:ilvl="0" w:tplc="0DCA7B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5446B3"/>
    <w:multiLevelType w:val="hybridMultilevel"/>
    <w:tmpl w:val="1AAC87EA"/>
    <w:lvl w:ilvl="0" w:tplc="0AE09C7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490476"/>
    <w:multiLevelType w:val="hybridMultilevel"/>
    <w:tmpl w:val="971C711A"/>
    <w:lvl w:ilvl="0" w:tplc="0000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Aria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4225CBB"/>
    <w:multiLevelType w:val="multilevel"/>
    <w:tmpl w:val="9C2EFF86"/>
    <w:name w:val="WW8Num132"/>
    <w:lvl w:ilvl="0">
      <w:start w:val="2"/>
      <w:numFmt w:val="decimal"/>
      <w:lvlText w:val="%1."/>
      <w:lvlJc w:val="left"/>
      <w:pPr>
        <w:tabs>
          <w:tab w:val="num" w:pos="0"/>
        </w:tabs>
        <w:ind w:left="375" w:hanging="375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24242EE7"/>
    <w:multiLevelType w:val="hybridMultilevel"/>
    <w:tmpl w:val="456A41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002BB7"/>
    <w:multiLevelType w:val="multilevel"/>
    <w:tmpl w:val="B20056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1" w15:restartNumberingAfterBreak="0">
    <w:nsid w:val="283F3EDB"/>
    <w:multiLevelType w:val="hybridMultilevel"/>
    <w:tmpl w:val="2DC41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A0643"/>
    <w:multiLevelType w:val="hybridMultilevel"/>
    <w:tmpl w:val="E05E15CA"/>
    <w:name w:val="WW8Num1322"/>
    <w:lvl w:ilvl="0" w:tplc="2C30A9B0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B04026F"/>
    <w:multiLevelType w:val="hybridMultilevel"/>
    <w:tmpl w:val="83DE57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3F2FA2"/>
    <w:multiLevelType w:val="hybridMultilevel"/>
    <w:tmpl w:val="D264D7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14F82"/>
    <w:multiLevelType w:val="hybridMultilevel"/>
    <w:tmpl w:val="DEA894F4"/>
    <w:name w:val="WW8Num13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934279"/>
    <w:multiLevelType w:val="multilevel"/>
    <w:tmpl w:val="72103A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48942A67"/>
    <w:multiLevelType w:val="hybridMultilevel"/>
    <w:tmpl w:val="EAAED55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B136BEF"/>
    <w:multiLevelType w:val="hybridMultilevel"/>
    <w:tmpl w:val="61CE7C36"/>
    <w:lvl w:ilvl="0" w:tplc="971CAC7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017478F"/>
    <w:multiLevelType w:val="hybridMultilevel"/>
    <w:tmpl w:val="1F124F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A31DA2"/>
    <w:multiLevelType w:val="hybridMultilevel"/>
    <w:tmpl w:val="FC5E6926"/>
    <w:lvl w:ilvl="0" w:tplc="2F5413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2943728"/>
    <w:multiLevelType w:val="hybridMultilevel"/>
    <w:tmpl w:val="69E4DA1A"/>
    <w:lvl w:ilvl="0" w:tplc="8A2058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363091"/>
    <w:multiLevelType w:val="multilevel"/>
    <w:tmpl w:val="ED56A1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5" w15:restartNumberingAfterBreak="0">
    <w:nsid w:val="589F0CC9"/>
    <w:multiLevelType w:val="hybridMultilevel"/>
    <w:tmpl w:val="3FBC6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B76A3D"/>
    <w:multiLevelType w:val="hybridMultilevel"/>
    <w:tmpl w:val="D2E067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896AA7"/>
    <w:multiLevelType w:val="hybridMultilevel"/>
    <w:tmpl w:val="7D94FDF2"/>
    <w:lvl w:ilvl="0" w:tplc="BA086A74">
      <w:start w:val="1"/>
      <w:numFmt w:val="decimal"/>
      <w:lvlText w:val="%1."/>
      <w:lvlJc w:val="left"/>
      <w:pPr>
        <w:ind w:left="720" w:hanging="360"/>
      </w:pPr>
      <w:rPr>
        <w:rFonts w:ascii="Aptos" w:hAnsi="Aptos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685E8D"/>
    <w:multiLevelType w:val="hybridMultilevel"/>
    <w:tmpl w:val="0DEA3858"/>
    <w:lvl w:ilvl="0" w:tplc="8F58A3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B615C7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0"/>
        </w:tabs>
      </w:pPr>
      <w:rPr>
        <w:rFonts w:cs="Times New Roman" w:hint="default"/>
        <w:strike w:val="0"/>
      </w:rPr>
    </w:lvl>
    <w:lvl w:ilvl="2">
      <w:start w:val="1"/>
      <w:numFmt w:val="none"/>
      <w:suff w:val="nothing"/>
      <w:lvlText w:val=""/>
      <w:lvlJc w:val="left"/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40" w15:restartNumberingAfterBreak="0">
    <w:nsid w:val="722C5AFD"/>
    <w:multiLevelType w:val="hybridMultilevel"/>
    <w:tmpl w:val="9B6AAB70"/>
    <w:lvl w:ilvl="0" w:tplc="71FC4060">
      <w:start w:val="1"/>
      <w:numFmt w:val="decimal"/>
      <w:lvlText w:val="%1."/>
      <w:lvlJc w:val="left"/>
      <w:pPr>
        <w:ind w:left="42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F05EF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F2848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F68ED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18F0D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F0CA3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14359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02982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16B3B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6A728AE"/>
    <w:multiLevelType w:val="hybridMultilevel"/>
    <w:tmpl w:val="B554F26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7C4E7E6D"/>
    <w:multiLevelType w:val="hybridMultilevel"/>
    <w:tmpl w:val="DF00C5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0776">
    <w:abstractNumId w:val="1"/>
  </w:num>
  <w:num w:numId="2" w16cid:durableId="833225295">
    <w:abstractNumId w:val="2"/>
  </w:num>
  <w:num w:numId="3" w16cid:durableId="887374131">
    <w:abstractNumId w:val="3"/>
  </w:num>
  <w:num w:numId="4" w16cid:durableId="240481784">
    <w:abstractNumId w:val="4"/>
  </w:num>
  <w:num w:numId="5" w16cid:durableId="114447292">
    <w:abstractNumId w:val="5"/>
  </w:num>
  <w:num w:numId="6" w16cid:durableId="656958718">
    <w:abstractNumId w:val="6"/>
  </w:num>
  <w:num w:numId="7" w16cid:durableId="715668762">
    <w:abstractNumId w:val="7"/>
  </w:num>
  <w:num w:numId="8" w16cid:durableId="1163623072">
    <w:abstractNumId w:val="8"/>
  </w:num>
  <w:num w:numId="9" w16cid:durableId="536822638">
    <w:abstractNumId w:val="9"/>
  </w:num>
  <w:num w:numId="10" w16cid:durableId="56637217">
    <w:abstractNumId w:val="10"/>
  </w:num>
  <w:num w:numId="11" w16cid:durableId="1195774141">
    <w:abstractNumId w:val="11"/>
  </w:num>
  <w:num w:numId="12" w16cid:durableId="1625113965">
    <w:abstractNumId w:val="12"/>
  </w:num>
  <w:num w:numId="13" w16cid:durableId="1007290938">
    <w:abstractNumId w:val="19"/>
  </w:num>
  <w:num w:numId="14" w16cid:durableId="157426928">
    <w:abstractNumId w:val="27"/>
  </w:num>
  <w:num w:numId="15" w16cid:durableId="2141223791">
    <w:abstractNumId w:val="34"/>
  </w:num>
  <w:num w:numId="16" w16cid:durableId="594485850">
    <w:abstractNumId w:val="32"/>
  </w:num>
  <w:num w:numId="17" w16cid:durableId="12265873">
    <w:abstractNumId w:val="20"/>
  </w:num>
  <w:num w:numId="18" w16cid:durableId="1746954869">
    <w:abstractNumId w:val="30"/>
  </w:num>
  <w:num w:numId="19" w16cid:durableId="1322197960">
    <w:abstractNumId w:val="42"/>
  </w:num>
  <w:num w:numId="20" w16cid:durableId="2027363941">
    <w:abstractNumId w:val="38"/>
  </w:num>
  <w:num w:numId="21" w16cid:durableId="435903107">
    <w:abstractNumId w:val="28"/>
  </w:num>
  <w:num w:numId="22" w16cid:durableId="1914391195">
    <w:abstractNumId w:val="15"/>
  </w:num>
  <w:num w:numId="23" w16cid:durableId="1286547663">
    <w:abstractNumId w:val="29"/>
  </w:num>
  <w:num w:numId="24" w16cid:durableId="1384063190">
    <w:abstractNumId w:val="17"/>
  </w:num>
  <w:num w:numId="25" w16cid:durableId="1545601086">
    <w:abstractNumId w:val="16"/>
  </w:num>
  <w:num w:numId="26" w16cid:durableId="1423726272">
    <w:abstractNumId w:val="24"/>
  </w:num>
  <w:num w:numId="27" w16cid:durableId="141125101">
    <w:abstractNumId w:val="13"/>
  </w:num>
  <w:num w:numId="28" w16cid:durableId="1957832468">
    <w:abstractNumId w:val="41"/>
  </w:num>
  <w:num w:numId="29" w16cid:durableId="1421024379">
    <w:abstractNumId w:val="36"/>
  </w:num>
  <w:num w:numId="30" w16cid:durableId="1936747477">
    <w:abstractNumId w:val="18"/>
  </w:num>
  <w:num w:numId="31" w16cid:durableId="804349465">
    <w:abstractNumId w:val="22"/>
  </w:num>
  <w:num w:numId="32" w16cid:durableId="1346244274">
    <w:abstractNumId w:val="0"/>
  </w:num>
  <w:num w:numId="33" w16cid:durableId="1204564873">
    <w:abstractNumId w:val="25"/>
  </w:num>
  <w:num w:numId="34" w16cid:durableId="1747455827">
    <w:abstractNumId w:val="40"/>
  </w:num>
  <w:num w:numId="35" w16cid:durableId="104544768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0425525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85775329">
    <w:abstractNumId w:val="35"/>
  </w:num>
  <w:num w:numId="38" w16cid:durableId="11635422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26477730">
    <w:abstractNumId w:val="21"/>
  </w:num>
  <w:num w:numId="40" w16cid:durableId="353382899">
    <w:abstractNumId w:val="23"/>
  </w:num>
  <w:num w:numId="41" w16cid:durableId="1870220906">
    <w:abstractNumId w:val="37"/>
  </w:num>
  <w:num w:numId="42" w16cid:durableId="1569613336">
    <w:abstractNumId w:val="39"/>
  </w:num>
  <w:num w:numId="43" w16cid:durableId="29074341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41A"/>
    <w:rsid w:val="000E12F9"/>
    <w:rsid w:val="000F7647"/>
    <w:rsid w:val="0013720A"/>
    <w:rsid w:val="001A4310"/>
    <w:rsid w:val="001D595B"/>
    <w:rsid w:val="001E3C0D"/>
    <w:rsid w:val="00281750"/>
    <w:rsid w:val="00296481"/>
    <w:rsid w:val="002F2FEB"/>
    <w:rsid w:val="0031599A"/>
    <w:rsid w:val="00392FC2"/>
    <w:rsid w:val="003B56C0"/>
    <w:rsid w:val="003F45B3"/>
    <w:rsid w:val="004748F5"/>
    <w:rsid w:val="00476AE6"/>
    <w:rsid w:val="005D3A08"/>
    <w:rsid w:val="005D5E47"/>
    <w:rsid w:val="005E6E45"/>
    <w:rsid w:val="006540EC"/>
    <w:rsid w:val="00654357"/>
    <w:rsid w:val="006D56FC"/>
    <w:rsid w:val="0080096C"/>
    <w:rsid w:val="00844806"/>
    <w:rsid w:val="00853F69"/>
    <w:rsid w:val="0089667C"/>
    <w:rsid w:val="008F6BA0"/>
    <w:rsid w:val="009117AF"/>
    <w:rsid w:val="009629FE"/>
    <w:rsid w:val="0099315E"/>
    <w:rsid w:val="00A23B83"/>
    <w:rsid w:val="00A42C00"/>
    <w:rsid w:val="00A9580B"/>
    <w:rsid w:val="00BD018D"/>
    <w:rsid w:val="00C11124"/>
    <w:rsid w:val="00C36451"/>
    <w:rsid w:val="00C410CD"/>
    <w:rsid w:val="00C4642D"/>
    <w:rsid w:val="00C66718"/>
    <w:rsid w:val="00C743AA"/>
    <w:rsid w:val="00D72196"/>
    <w:rsid w:val="00DA641A"/>
    <w:rsid w:val="00E3612F"/>
    <w:rsid w:val="00F45AD7"/>
    <w:rsid w:val="00F76D19"/>
    <w:rsid w:val="00FD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F9C02"/>
  <w15:chartTrackingRefBased/>
  <w15:docId w15:val="{F71CF7D0-70F2-4377-8801-E03BD1B36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641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64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DA64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64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64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64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64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64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64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64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64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64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64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641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641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64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64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64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64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64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64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64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64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64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641A"/>
    <w:rPr>
      <w:i/>
      <w:iCs/>
      <w:color w:val="404040" w:themeColor="text1" w:themeTint="BF"/>
    </w:rPr>
  </w:style>
  <w:style w:type="paragraph" w:styleId="Akapitzlist">
    <w:name w:val="List Paragraph"/>
    <w:aliases w:val="zwykły tekst,List Paragraph1,BulletC,normalny tekst,Obiekt,Akapit z listą 1,maz_wyliczenie,opis dzialania,K-P_odwolanie,A_wyliczenie,CW_Lista"/>
    <w:basedOn w:val="Normalny"/>
    <w:link w:val="AkapitzlistZnak"/>
    <w:qFormat/>
    <w:rsid w:val="00DA64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641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64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641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641A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DA641A"/>
    <w:pPr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A641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rsid w:val="00DA641A"/>
    <w:pPr>
      <w:spacing w:line="360" w:lineRule="auto"/>
      <w:ind w:left="709" w:hanging="1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A641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customStyle="1" w:styleId="Tekstpodstawowy21">
    <w:name w:val="Tekst podstawowy 21"/>
    <w:basedOn w:val="Normalny"/>
    <w:rsid w:val="00DA641A"/>
    <w:pPr>
      <w:widowControl w:val="0"/>
      <w:tabs>
        <w:tab w:val="left" w:pos="0"/>
      </w:tabs>
      <w:spacing w:line="264" w:lineRule="auto"/>
      <w:jc w:val="both"/>
    </w:pPr>
    <w:rPr>
      <w:b/>
      <w:sz w:val="22"/>
      <w:szCs w:val="20"/>
    </w:rPr>
  </w:style>
  <w:style w:type="paragraph" w:customStyle="1" w:styleId="Tekstpodstawowy31">
    <w:name w:val="Tekst podstawowy 31"/>
    <w:basedOn w:val="Normalny"/>
    <w:rsid w:val="00DA641A"/>
    <w:pPr>
      <w:jc w:val="both"/>
    </w:pPr>
  </w:style>
  <w:style w:type="paragraph" w:customStyle="1" w:styleId="CM33">
    <w:name w:val="CM33"/>
    <w:basedOn w:val="Normalny"/>
    <w:next w:val="Normalny"/>
    <w:rsid w:val="00DA641A"/>
    <w:pPr>
      <w:widowControl w:val="0"/>
      <w:autoSpaceDE w:val="0"/>
      <w:spacing w:after="288"/>
    </w:pPr>
    <w:rPr>
      <w:rFonts w:ascii="Arial-Narrow" w:hAnsi="Arial-Narrow"/>
    </w:rPr>
  </w:style>
  <w:style w:type="character" w:customStyle="1" w:styleId="AkapitzlistZnak">
    <w:name w:val="Akapit z listą Znak"/>
    <w:aliases w:val="zwykły tekst Znak,List Paragraph1 Znak,BulletC Znak,normalny tekst Znak,Obiekt Znak,Akapit z listą 1 Znak,maz_wyliczenie Znak,opis dzialania Znak,K-P_odwolanie Znak,A_wyliczenie Znak,CW_Lista Znak"/>
    <w:link w:val="Akapitzlist"/>
    <w:locked/>
    <w:rsid w:val="00DA641A"/>
  </w:style>
  <w:style w:type="paragraph" w:styleId="NormalnyWeb">
    <w:name w:val="Normal (Web)"/>
    <w:basedOn w:val="Normalny"/>
    <w:uiPriority w:val="99"/>
    <w:semiHidden/>
    <w:unhideWhenUsed/>
    <w:rsid w:val="0028175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Bezodstpw">
    <w:name w:val="No Spacing"/>
    <w:uiPriority w:val="1"/>
    <w:qFormat/>
    <w:rsid w:val="001A431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styleId="Hipercze">
    <w:name w:val="Hyperlink"/>
    <w:basedOn w:val="Domylnaczcionkaakapitu"/>
    <w:uiPriority w:val="99"/>
    <w:unhideWhenUsed/>
    <w:rsid w:val="001A431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A4310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5D5E47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5D3A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3A0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D3A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3A0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powiat-braniew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ktury@powiat-braniew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11</Pages>
  <Words>5704</Words>
  <Characters>34225</Characters>
  <Application>Microsoft Office Word</Application>
  <DocSecurity>0</DocSecurity>
  <Lines>285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Julita Diemieńczuk</dc:creator>
  <cp:keywords/>
  <dc:description/>
  <cp:lastModifiedBy>bkondratowska</cp:lastModifiedBy>
  <cp:revision>5</cp:revision>
  <cp:lastPrinted>2026-04-01T05:15:00Z</cp:lastPrinted>
  <dcterms:created xsi:type="dcterms:W3CDTF">2026-03-31T07:14:00Z</dcterms:created>
  <dcterms:modified xsi:type="dcterms:W3CDTF">2026-04-01T09:15:00Z</dcterms:modified>
</cp:coreProperties>
</file>